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E3572" w14:textId="77777777" w:rsidR="00AA2F8F" w:rsidRPr="00AA2F8F" w:rsidRDefault="00AA2F8F">
      <w:pPr>
        <w:spacing w:line="180" w:lineRule="exact"/>
        <w:ind w:left="3526" w:right="3727"/>
        <w:jc w:val="center"/>
        <w:rPr>
          <w:rFonts w:asciiTheme="minorHAnsi" w:hAnsiTheme="minorHAnsi" w:cstheme="minorHAnsi"/>
          <w:sz w:val="22"/>
          <w:szCs w:val="22"/>
        </w:rPr>
      </w:pPr>
    </w:p>
    <w:p w14:paraId="418F100F" w14:textId="2867E4B8" w:rsidR="00AA2F8F" w:rsidRPr="00AA2F8F" w:rsidRDefault="00AA2F8F">
      <w:pPr>
        <w:spacing w:line="180" w:lineRule="exact"/>
        <w:ind w:left="3526" w:right="3727"/>
        <w:jc w:val="center"/>
        <w:rPr>
          <w:rFonts w:asciiTheme="minorHAnsi" w:hAnsiTheme="minorHAnsi" w:cstheme="minorHAnsi"/>
          <w:sz w:val="22"/>
          <w:szCs w:val="22"/>
        </w:rPr>
      </w:pPr>
      <w:r w:rsidRPr="00AA2F8F">
        <w:rPr>
          <w:rFonts w:asciiTheme="minorHAnsi" w:hAnsiTheme="minorHAnsi" w:cstheme="minorHAnsi"/>
          <w:sz w:val="22"/>
          <w:szCs w:val="22"/>
        </w:rPr>
        <w:t>Braiden Monaghan</w:t>
      </w:r>
    </w:p>
    <w:p w14:paraId="160C0496" w14:textId="39158A27" w:rsidR="00372DC9" w:rsidRPr="00AA2F8F" w:rsidRDefault="00AA2F8F">
      <w:pPr>
        <w:spacing w:line="180" w:lineRule="exact"/>
        <w:ind w:left="3526" w:right="3727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414141"/>
          <w:w w:val="9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71"/>
          <w:sz w:val="16"/>
          <w:szCs w:val="16"/>
        </w:rPr>
        <w:t>-</w:t>
      </w:r>
      <w:r w:rsidRPr="00AA2F8F">
        <w:rPr>
          <w:rFonts w:asciiTheme="minorHAnsi" w:eastAsia="Arial" w:hAnsiTheme="minorHAnsi" w:cstheme="minorHAnsi"/>
          <w:color w:val="414141"/>
          <w:spacing w:val="1"/>
          <w:w w:val="10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w w:val="73"/>
          <w:sz w:val="16"/>
          <w:szCs w:val="16"/>
        </w:rPr>
        <w:t>al</w:t>
      </w:r>
      <w:r w:rsidRPr="00AA2F8F">
        <w:rPr>
          <w:rFonts w:asciiTheme="minorHAnsi" w:eastAsia="Arial" w:hAnsiTheme="minorHAnsi" w:cstheme="minorHAnsi"/>
          <w:color w:val="313131"/>
          <w:w w:val="21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86"/>
          <w:sz w:val="16"/>
          <w:szCs w:val="16"/>
        </w:rPr>
        <w:t>:</w:t>
      </w:r>
      <w:r w:rsidRPr="00AA2F8F">
        <w:rPr>
          <w:rFonts w:asciiTheme="minorHAnsi" w:eastAsia="Arial" w:hAnsiTheme="minorHAnsi" w:cstheme="minorHAnsi"/>
          <w:color w:val="525252"/>
          <w:spacing w:val="4"/>
          <w:sz w:val="16"/>
          <w:szCs w:val="16"/>
        </w:rPr>
        <w:t xml:space="preserve"> </w:t>
      </w:r>
      <w:hyperlink r:id="rId5" w:history="1">
        <w:r w:rsidRPr="00AA2F8F">
          <w:rPr>
            <w:rStyle w:val="Hyperlink"/>
            <w:rFonts w:asciiTheme="minorHAnsi" w:eastAsia="Arial" w:hAnsiTheme="minorHAnsi" w:cstheme="minorHAnsi"/>
            <w:w w:val="97"/>
            <w:sz w:val="16"/>
            <w:szCs w:val="16"/>
          </w:rPr>
          <w:t>braiden@gmail.com</w:t>
        </w:r>
      </w:hyperlink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           </w:t>
      </w:r>
      <w:r w:rsidRPr="00AA2F8F">
        <w:rPr>
          <w:rFonts w:asciiTheme="minorHAnsi" w:eastAsia="Arial" w:hAnsiTheme="minorHAnsi" w:cstheme="minorHAnsi"/>
          <w:color w:val="525252"/>
          <w:spacing w:val="18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84"/>
          <w:sz w:val="18"/>
          <w:szCs w:val="18"/>
        </w:rPr>
        <w:t>Co</w:t>
      </w:r>
      <w:r w:rsidRPr="00AA2F8F">
        <w:rPr>
          <w:rFonts w:asciiTheme="minorHAnsi" w:hAnsiTheme="minorHAnsi" w:cstheme="minorHAnsi"/>
          <w:color w:val="414141"/>
          <w:spacing w:val="12"/>
          <w:w w:val="84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313131"/>
          <w:spacing w:val="3"/>
          <w:w w:val="119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414141"/>
          <w:spacing w:val="4"/>
          <w:w w:val="109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414141"/>
          <w:w w:val="102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414141"/>
          <w:spacing w:val="7"/>
          <w:w w:val="10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858585"/>
          <w:w w:val="73"/>
          <w:sz w:val="18"/>
          <w:szCs w:val="18"/>
        </w:rPr>
        <w:t>:</w:t>
      </w:r>
      <w:r w:rsidRPr="00AA2F8F">
        <w:rPr>
          <w:rFonts w:asciiTheme="minorHAnsi" w:hAnsiTheme="minorHAnsi" w:cstheme="minorHAnsi"/>
          <w:color w:val="858585"/>
          <w:spacing w:val="-1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9"/>
          <w:sz w:val="16"/>
          <w:szCs w:val="16"/>
        </w:rPr>
        <w:t>xoooooxxxx</w:t>
      </w:r>
    </w:p>
    <w:p w14:paraId="6618ABDB" w14:textId="00151EA6" w:rsidR="00372DC9" w:rsidRPr="00AA2F8F" w:rsidRDefault="00AA2F8F">
      <w:pPr>
        <w:spacing w:line="200" w:lineRule="exact"/>
        <w:ind w:left="2349" w:right="2550"/>
        <w:jc w:val="center"/>
        <w:rPr>
          <w:rFonts w:asciiTheme="minorHAnsi" w:hAnsiTheme="minorHAnsi" w:cstheme="minorHAnsi"/>
          <w:color w:val="6B6B6B"/>
          <w:w w:val="90"/>
        </w:rPr>
      </w:pPr>
      <w:r w:rsidRPr="00AA2F8F">
        <w:rPr>
          <w:rFonts w:asciiTheme="minorHAnsi" w:eastAsia="Arial" w:hAnsiTheme="minorHAnsi" w:cstheme="minorHAnsi"/>
          <w:color w:val="414141"/>
          <w:spacing w:val="4"/>
          <w:w w:val="8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w w:val="85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5"/>
          <w:w w:val="85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414141"/>
          <w:w w:val="85"/>
          <w:sz w:val="18"/>
          <w:szCs w:val="18"/>
        </w:rPr>
        <w:t>ress:</w:t>
      </w:r>
      <w:r w:rsidRPr="00AA2F8F">
        <w:rPr>
          <w:rFonts w:asciiTheme="minorHAnsi" w:eastAsia="Arial" w:hAnsiTheme="minorHAnsi" w:cstheme="minorHAnsi"/>
          <w:color w:val="414141"/>
          <w:spacing w:val="17"/>
          <w:w w:val="85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i/>
          <w:color w:val="525252"/>
          <w:w w:val="127"/>
        </w:rPr>
        <w:t>x/</w:t>
      </w:r>
      <w:r w:rsidRPr="00AA2F8F">
        <w:rPr>
          <w:rFonts w:asciiTheme="minorHAnsi" w:hAnsiTheme="minorHAnsi" w:cstheme="minorHAnsi"/>
          <w:i/>
          <w:color w:val="525252"/>
          <w:spacing w:val="-7"/>
          <w:w w:val="127"/>
        </w:rPr>
        <w:t>'</w:t>
      </w:r>
      <w:r w:rsidRPr="00AA2F8F">
        <w:rPr>
          <w:rFonts w:asciiTheme="minorHAnsi" w:hAnsiTheme="minorHAnsi" w:cstheme="minorHAnsi"/>
          <w:i/>
          <w:color w:val="525252"/>
          <w:w w:val="78"/>
        </w:rPr>
        <w:t>ax,</w:t>
      </w:r>
      <w:r w:rsidRPr="00AA2F8F">
        <w:rPr>
          <w:rFonts w:asciiTheme="minorHAnsi" w:hAnsiTheme="minorHAnsi" w:cstheme="minorHAnsi"/>
          <w:i/>
          <w:color w:val="525252"/>
          <w:spacing w:val="-11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84"/>
          <w:sz w:val="18"/>
          <w:szCs w:val="18"/>
        </w:rPr>
        <w:t>J</w:t>
      </w:r>
      <w:r w:rsidRPr="00AA2F8F">
        <w:rPr>
          <w:rFonts w:asciiTheme="minorHAnsi" w:eastAsia="Arial" w:hAnsiTheme="minorHAnsi" w:cstheme="minorHAnsi"/>
          <w:color w:val="525252"/>
          <w:spacing w:val="3"/>
          <w:w w:val="84"/>
          <w:sz w:val="18"/>
          <w:szCs w:val="18"/>
        </w:rPr>
        <w:t>uh</w:t>
      </w:r>
      <w:r w:rsidRPr="00AA2F8F">
        <w:rPr>
          <w:rFonts w:asciiTheme="minorHAnsi" w:eastAsia="Arial" w:hAnsiTheme="minorHAnsi" w:cstheme="minorHAnsi"/>
          <w:color w:val="525252"/>
          <w:w w:val="84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6"/>
          <w:w w:val="8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3"/>
          <w:w w:val="84"/>
          <w:sz w:val="18"/>
          <w:szCs w:val="18"/>
        </w:rPr>
        <w:t>Sa</w:t>
      </w:r>
      <w:r w:rsidRPr="00AA2F8F">
        <w:rPr>
          <w:rFonts w:asciiTheme="minorHAnsi" w:eastAsia="Arial" w:hAnsiTheme="minorHAnsi" w:cstheme="minorHAnsi"/>
          <w:color w:val="525252"/>
          <w:w w:val="8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3"/>
          <w:w w:val="84"/>
          <w:sz w:val="18"/>
          <w:szCs w:val="18"/>
        </w:rPr>
        <w:t>gee</w:t>
      </w:r>
      <w:r w:rsidRPr="00AA2F8F">
        <w:rPr>
          <w:rFonts w:asciiTheme="minorHAnsi" w:eastAsia="Arial" w:hAnsiTheme="minorHAnsi" w:cstheme="minorHAnsi"/>
          <w:color w:val="525252"/>
          <w:w w:val="84"/>
          <w:sz w:val="18"/>
          <w:szCs w:val="18"/>
        </w:rPr>
        <w:t>ta</w:t>
      </w:r>
      <w:r w:rsidRPr="00AA2F8F">
        <w:rPr>
          <w:rFonts w:asciiTheme="minorHAnsi" w:eastAsia="Arial" w:hAnsiTheme="minorHAnsi" w:cstheme="minorHAnsi"/>
          <w:color w:val="525252"/>
          <w:spacing w:val="26"/>
          <w:w w:val="84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3"/>
          <w:w w:val="72"/>
        </w:rPr>
        <w:t>A</w:t>
      </w:r>
      <w:r w:rsidRPr="00AA2F8F">
        <w:rPr>
          <w:rFonts w:asciiTheme="minorHAnsi" w:hAnsiTheme="minorHAnsi" w:cstheme="minorHAnsi"/>
          <w:color w:val="414141"/>
          <w:spacing w:val="-4"/>
          <w:w w:val="90"/>
        </w:rPr>
        <w:t>p</w:t>
      </w:r>
      <w:r w:rsidRPr="00AA2F8F">
        <w:rPr>
          <w:rFonts w:asciiTheme="minorHAnsi" w:hAnsiTheme="minorHAnsi" w:cstheme="minorHAnsi"/>
          <w:color w:val="525252"/>
          <w:spacing w:val="-3"/>
          <w:w w:val="112"/>
        </w:rPr>
        <w:t>a</w:t>
      </w:r>
      <w:r w:rsidRPr="00AA2F8F">
        <w:rPr>
          <w:rFonts w:asciiTheme="minorHAnsi" w:hAnsiTheme="minorHAnsi" w:cstheme="minorHAnsi"/>
          <w:color w:val="525252"/>
          <w:w w:val="90"/>
        </w:rPr>
        <w:t>r</w:t>
      </w:r>
      <w:r w:rsidRPr="00AA2F8F">
        <w:rPr>
          <w:rFonts w:asciiTheme="minorHAnsi" w:hAnsiTheme="minorHAnsi" w:cstheme="minorHAnsi"/>
          <w:color w:val="525252"/>
          <w:spacing w:val="-4"/>
          <w:w w:val="90"/>
        </w:rPr>
        <w:t>t</w:t>
      </w:r>
      <w:r w:rsidRPr="00AA2F8F">
        <w:rPr>
          <w:rFonts w:asciiTheme="minorHAnsi" w:hAnsiTheme="minorHAnsi" w:cstheme="minorHAnsi"/>
          <w:color w:val="525252"/>
          <w:w w:val="96"/>
        </w:rPr>
        <w:t>m</w:t>
      </w:r>
      <w:r w:rsidRPr="00AA2F8F">
        <w:rPr>
          <w:rFonts w:asciiTheme="minorHAnsi" w:hAnsiTheme="minorHAnsi" w:cstheme="minorHAnsi"/>
          <w:color w:val="525252"/>
          <w:spacing w:val="-9"/>
          <w:w w:val="96"/>
        </w:rPr>
        <w:t>e</w:t>
      </w:r>
      <w:r w:rsidRPr="00AA2F8F">
        <w:rPr>
          <w:rFonts w:asciiTheme="minorHAnsi" w:hAnsiTheme="minorHAnsi" w:cstheme="minorHAnsi"/>
          <w:color w:val="525252"/>
          <w:spacing w:val="-4"/>
        </w:rPr>
        <w:t>n</w:t>
      </w:r>
      <w:r w:rsidRPr="00AA2F8F">
        <w:rPr>
          <w:rFonts w:asciiTheme="minorHAnsi" w:hAnsiTheme="minorHAnsi" w:cstheme="minorHAnsi"/>
          <w:color w:val="525252"/>
          <w:spacing w:val="-2"/>
          <w:w w:val="108"/>
        </w:rPr>
        <w:t>t</w:t>
      </w:r>
      <w:r w:rsidRPr="00AA2F8F">
        <w:rPr>
          <w:rFonts w:asciiTheme="minorHAnsi" w:hAnsiTheme="minorHAnsi" w:cstheme="minorHAnsi"/>
          <w:color w:val="525252"/>
          <w:spacing w:val="-3"/>
          <w:w w:val="102"/>
        </w:rPr>
        <w:t>s</w:t>
      </w:r>
      <w:r w:rsidRPr="00AA2F8F">
        <w:rPr>
          <w:rFonts w:asciiTheme="minorHAnsi" w:hAnsiTheme="minorHAnsi" w:cstheme="minorHAnsi"/>
          <w:color w:val="6B6B6B"/>
          <w:w w:val="90"/>
        </w:rPr>
        <w:t>,</w:t>
      </w:r>
      <w:r w:rsidRPr="00AA2F8F">
        <w:rPr>
          <w:rFonts w:asciiTheme="minorHAnsi" w:hAnsiTheme="minorHAnsi" w:cstheme="minorHAnsi"/>
          <w:color w:val="6B6B6B"/>
          <w:spacing w:val="-9"/>
        </w:rPr>
        <w:t xml:space="preserve"> </w:t>
      </w:r>
      <w:r w:rsidRPr="00AA2F8F">
        <w:rPr>
          <w:rFonts w:asciiTheme="minorHAnsi" w:hAnsiTheme="minorHAnsi" w:cstheme="minorHAnsi"/>
          <w:color w:val="313131"/>
          <w:spacing w:val="-2"/>
          <w:w w:val="83"/>
        </w:rPr>
        <w:t>J</w:t>
      </w:r>
      <w:r w:rsidRPr="00AA2F8F">
        <w:rPr>
          <w:rFonts w:asciiTheme="minorHAnsi" w:hAnsiTheme="minorHAnsi" w:cstheme="minorHAnsi"/>
          <w:color w:val="414141"/>
          <w:spacing w:val="-3"/>
          <w:w w:val="85"/>
        </w:rPr>
        <w:t>u</w:t>
      </w:r>
      <w:r w:rsidRPr="00AA2F8F">
        <w:rPr>
          <w:rFonts w:asciiTheme="minorHAnsi" w:hAnsiTheme="minorHAnsi" w:cstheme="minorHAnsi"/>
          <w:color w:val="414141"/>
          <w:spacing w:val="-4"/>
          <w:w w:val="95"/>
        </w:rPr>
        <w:t>h</w:t>
      </w:r>
      <w:r w:rsidRPr="00AA2F8F">
        <w:rPr>
          <w:rFonts w:asciiTheme="minorHAnsi" w:hAnsiTheme="minorHAnsi" w:cstheme="minorHAnsi"/>
          <w:color w:val="525252"/>
          <w:w w:val="105"/>
        </w:rPr>
        <w:t>u</w:t>
      </w:r>
      <w:r w:rsidRPr="00AA2F8F">
        <w:rPr>
          <w:rFonts w:asciiTheme="minorHAnsi" w:hAnsiTheme="minorHAnsi" w:cstheme="minorHAnsi"/>
          <w:color w:val="525252"/>
          <w:spacing w:val="-25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83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3"/>
          <w:w w:val="8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2"/>
          <w:w w:val="83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8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28"/>
          <w:w w:val="83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8"/>
          <w:w w:val="71"/>
        </w:rPr>
        <w:t>R</w:t>
      </w:r>
      <w:r w:rsidRPr="00AA2F8F">
        <w:rPr>
          <w:rFonts w:asciiTheme="minorHAnsi" w:hAnsiTheme="minorHAnsi" w:cstheme="minorHAnsi"/>
          <w:color w:val="525252"/>
          <w:w w:val="98"/>
        </w:rPr>
        <w:t>o</w:t>
      </w:r>
      <w:r w:rsidRPr="00AA2F8F">
        <w:rPr>
          <w:rFonts w:asciiTheme="minorHAnsi" w:hAnsiTheme="minorHAnsi" w:cstheme="minorHAnsi"/>
          <w:color w:val="525252"/>
          <w:spacing w:val="-7"/>
          <w:w w:val="98"/>
        </w:rPr>
        <w:t>a</w:t>
      </w:r>
      <w:r w:rsidRPr="00AA2F8F">
        <w:rPr>
          <w:rFonts w:asciiTheme="minorHAnsi" w:hAnsiTheme="minorHAnsi" w:cstheme="minorHAnsi"/>
          <w:color w:val="525252"/>
          <w:spacing w:val="-4"/>
          <w:w w:val="105"/>
        </w:rPr>
        <w:t>d</w:t>
      </w:r>
      <w:r w:rsidRPr="00AA2F8F">
        <w:rPr>
          <w:rFonts w:asciiTheme="minorHAnsi" w:hAnsiTheme="minorHAnsi" w:cstheme="minorHAnsi"/>
          <w:color w:val="858585"/>
        </w:rPr>
        <w:t>,</w:t>
      </w:r>
      <w:r w:rsidRPr="00AA2F8F">
        <w:rPr>
          <w:rFonts w:asciiTheme="minorHAnsi" w:hAnsiTheme="minorHAnsi" w:cstheme="minorHAnsi"/>
          <w:color w:val="858585"/>
          <w:spacing w:val="-23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2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7"/>
          <w:w w:val="82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3"/>
          <w:w w:val="88"/>
          <w:sz w:val="18"/>
          <w:szCs w:val="18"/>
        </w:rPr>
        <w:t>na</w:t>
      </w:r>
      <w:r w:rsidRPr="00AA2F8F">
        <w:rPr>
          <w:rFonts w:asciiTheme="minorHAnsi" w:eastAsia="Arial" w:hAnsiTheme="minorHAnsi" w:cstheme="minorHAnsi"/>
          <w:color w:val="525252"/>
          <w:spacing w:val="2"/>
          <w:w w:val="12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3"/>
          <w:w w:val="88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3"/>
          <w:w w:val="82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w w:val="8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5"/>
          <w:w w:val="8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77"/>
          <w:sz w:val="18"/>
          <w:szCs w:val="18"/>
        </w:rPr>
        <w:t>z</w:t>
      </w:r>
      <w:r w:rsidRPr="00AA2F8F">
        <w:rPr>
          <w:rFonts w:asciiTheme="minorHAnsi" w:eastAsia="Arial" w:hAnsiTheme="minorHAnsi" w:cstheme="minorHAnsi"/>
          <w:color w:val="525252"/>
          <w:spacing w:val="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06"/>
          <w:sz w:val="16"/>
          <w:szCs w:val="16"/>
        </w:rPr>
        <w:t>(</w:t>
      </w:r>
      <w:r w:rsidRPr="00AA2F8F">
        <w:rPr>
          <w:rFonts w:asciiTheme="minorHAnsi" w:hAnsiTheme="minorHAnsi" w:cstheme="minorHAnsi"/>
          <w:color w:val="525252"/>
          <w:spacing w:val="-10"/>
          <w:w w:val="106"/>
          <w:sz w:val="16"/>
          <w:szCs w:val="16"/>
        </w:rPr>
        <w:t>W</w:t>
      </w:r>
      <w:r w:rsidRPr="00AA2F8F">
        <w:rPr>
          <w:rFonts w:asciiTheme="minorHAnsi" w:hAnsiTheme="minorHAnsi" w:cstheme="minorHAnsi"/>
          <w:color w:val="525252"/>
          <w:spacing w:val="-1"/>
          <w:w w:val="83"/>
          <w:sz w:val="16"/>
          <w:szCs w:val="16"/>
        </w:rPr>
        <w:t>)</w:t>
      </w:r>
      <w:r w:rsidRPr="00AA2F8F">
        <w:rPr>
          <w:rFonts w:asciiTheme="minorHAnsi" w:hAnsiTheme="minorHAnsi" w:cstheme="minorHAnsi"/>
          <w:color w:val="858585"/>
          <w:w w:val="98"/>
          <w:sz w:val="16"/>
          <w:szCs w:val="16"/>
        </w:rPr>
        <w:t>,</w:t>
      </w:r>
      <w:r w:rsidRPr="00AA2F8F">
        <w:rPr>
          <w:rFonts w:asciiTheme="minorHAnsi" w:hAnsiTheme="minorHAnsi" w:cstheme="minorHAnsi"/>
          <w:color w:val="858585"/>
          <w:spacing w:val="7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5"/>
          <w:w w:val="73"/>
        </w:rPr>
        <w:t>M</w:t>
      </w:r>
      <w:r w:rsidRPr="00AA2F8F">
        <w:rPr>
          <w:rFonts w:asciiTheme="minorHAnsi" w:hAnsiTheme="minorHAnsi" w:cstheme="minorHAnsi"/>
          <w:color w:val="525252"/>
          <w:spacing w:val="-4"/>
          <w:w w:val="95"/>
        </w:rPr>
        <w:t>u</w:t>
      </w:r>
      <w:r w:rsidRPr="00AA2F8F">
        <w:rPr>
          <w:rFonts w:asciiTheme="minorHAnsi" w:hAnsiTheme="minorHAnsi" w:cstheme="minorHAnsi"/>
          <w:color w:val="525252"/>
          <w:w w:val="78"/>
        </w:rPr>
        <w:t>m</w:t>
      </w:r>
      <w:r w:rsidRPr="00AA2F8F">
        <w:rPr>
          <w:rFonts w:asciiTheme="minorHAnsi" w:hAnsiTheme="minorHAnsi" w:cstheme="minorHAnsi"/>
          <w:color w:val="525252"/>
          <w:spacing w:val="-36"/>
          <w:w w:val="78"/>
        </w:rPr>
        <w:t>b</w:t>
      </w:r>
      <w:r w:rsidRPr="00AA2F8F">
        <w:rPr>
          <w:rFonts w:asciiTheme="minorHAnsi" w:hAnsiTheme="minorHAnsi" w:cstheme="minorHAnsi"/>
          <w:color w:val="525252"/>
          <w:spacing w:val="-7"/>
          <w:w w:val="197"/>
        </w:rPr>
        <w:t>a</w:t>
      </w:r>
      <w:r w:rsidRPr="00AA2F8F">
        <w:rPr>
          <w:rFonts w:asciiTheme="minorHAnsi" w:hAnsiTheme="minorHAnsi" w:cstheme="minorHAnsi"/>
          <w:color w:val="6B6B6B"/>
          <w:w w:val="90"/>
        </w:rPr>
        <w:t>i</w:t>
      </w:r>
    </w:p>
    <w:p w14:paraId="45457DAD" w14:textId="77777777" w:rsidR="00AA2F8F" w:rsidRPr="00AA2F8F" w:rsidRDefault="00AA2F8F">
      <w:pPr>
        <w:spacing w:line="200" w:lineRule="exact"/>
        <w:ind w:left="2349" w:right="2550"/>
        <w:jc w:val="center"/>
        <w:rPr>
          <w:rFonts w:asciiTheme="minorHAnsi" w:hAnsiTheme="minorHAnsi" w:cstheme="minorHAnsi"/>
        </w:rPr>
      </w:pPr>
    </w:p>
    <w:p w14:paraId="5B85E7B1" w14:textId="77777777" w:rsidR="00372DC9" w:rsidRPr="00AA2F8F" w:rsidRDefault="00AA2F8F">
      <w:pPr>
        <w:spacing w:before="37"/>
        <w:ind w:left="3696" w:right="3915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b/>
          <w:color w:val="313131"/>
          <w:spacing w:val="2"/>
          <w:w w:val="106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b/>
          <w:color w:val="313131"/>
          <w:spacing w:val="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w w:val="10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b/>
          <w:color w:val="313131"/>
          <w:w w:val="10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b/>
          <w:color w:val="313131"/>
          <w:spacing w:val="42"/>
          <w:w w:val="10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0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06"/>
          <w:sz w:val="16"/>
          <w:szCs w:val="16"/>
        </w:rPr>
        <w:t>NAGE</w:t>
      </w:r>
      <w:r w:rsidRPr="00AA2F8F">
        <w:rPr>
          <w:rFonts w:asciiTheme="minorHAnsi" w:eastAsia="Arial" w:hAnsiTheme="minorHAnsi" w:cstheme="minorHAnsi"/>
          <w:b/>
          <w:color w:val="313131"/>
          <w:spacing w:val="3"/>
          <w:w w:val="10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06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b/>
          <w:color w:val="313131"/>
          <w:w w:val="10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b/>
          <w:color w:val="313131"/>
          <w:spacing w:val="23"/>
          <w:w w:val="10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02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w w:val="114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99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w w:val="11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9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1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15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w w:val="11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110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w w:val="102"/>
          <w:sz w:val="16"/>
          <w:szCs w:val="16"/>
        </w:rPr>
        <w:t>L</w:t>
      </w:r>
    </w:p>
    <w:p w14:paraId="3B166A29" w14:textId="77777777" w:rsidR="00372DC9" w:rsidRPr="00AA2F8F" w:rsidRDefault="00AA2F8F">
      <w:pPr>
        <w:spacing w:line="200" w:lineRule="exact"/>
        <w:ind w:left="78" w:right="294"/>
        <w:jc w:val="center"/>
        <w:rPr>
          <w:rFonts w:asciiTheme="minorHAnsi" w:hAnsiTheme="minorHAnsi" w:cstheme="minorHAnsi"/>
        </w:rPr>
      </w:pPr>
      <w:r w:rsidRPr="00AA2F8F">
        <w:rPr>
          <w:rFonts w:asciiTheme="minorHAnsi" w:eastAsia="Arial" w:hAnsiTheme="minorHAnsi" w:cstheme="minorHAnsi"/>
          <w:color w:val="414141"/>
          <w:spacing w:val="-1"/>
          <w:w w:val="72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2"/>
          <w:w w:val="112"/>
        </w:rPr>
        <w:t>v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0"/>
        </w:rPr>
        <w:t>r</w:t>
      </w:r>
      <w:r w:rsidRPr="00AA2F8F">
        <w:rPr>
          <w:rFonts w:asciiTheme="minorHAnsi" w:eastAsia="Arial" w:hAnsiTheme="minorHAnsi" w:cstheme="minorHAnsi"/>
          <w:color w:val="525252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1"/>
        </w:rPr>
        <w:t xml:space="preserve"> </w:t>
      </w:r>
      <w:r w:rsidRPr="00AA2F8F">
        <w:rPr>
          <w:rFonts w:asciiTheme="minorHAnsi" w:eastAsia="Arial" w:hAnsiTheme="minorHAnsi" w:cstheme="minorHAnsi"/>
          <w:color w:val="313131"/>
          <w:spacing w:val="-2"/>
        </w:rPr>
        <w:t>1</w:t>
      </w:r>
      <w:r w:rsidRPr="00AA2F8F">
        <w:rPr>
          <w:rFonts w:asciiTheme="minorHAnsi" w:eastAsia="Arial" w:hAnsiTheme="minorHAnsi" w:cstheme="minorHAnsi"/>
          <w:color w:val="313131"/>
        </w:rPr>
        <w:t>8</w:t>
      </w:r>
      <w:r w:rsidRPr="00AA2F8F">
        <w:rPr>
          <w:rFonts w:asciiTheme="minorHAnsi" w:eastAsia="Arial" w:hAnsiTheme="minorHAnsi" w:cstheme="minorHAnsi"/>
          <w:color w:val="313131"/>
          <w:spacing w:val="12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83"/>
        </w:rPr>
        <w:t>y</w:t>
      </w:r>
      <w:r w:rsidRPr="00AA2F8F">
        <w:rPr>
          <w:rFonts w:asciiTheme="minorHAnsi" w:eastAsia="Arial" w:hAnsiTheme="minorHAnsi" w:cstheme="minorHAnsi"/>
          <w:color w:val="414141"/>
          <w:spacing w:val="-2"/>
          <w:w w:val="105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05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17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1"/>
          <w:w w:val="141"/>
        </w:rPr>
        <w:t>'</w:t>
      </w:r>
      <w:r w:rsidRPr="00AA2F8F">
        <w:rPr>
          <w:rFonts w:asciiTheme="minorHAnsi" w:eastAsia="Arial" w:hAnsiTheme="minorHAnsi" w:cstheme="minorHAnsi"/>
          <w:color w:val="414141"/>
          <w:w w:val="93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20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7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110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2"/>
          <w:w w:val="88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1"/>
          <w:w w:val="102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w w:val="107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93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w w:val="141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2"/>
          <w:w w:val="101"/>
        </w:rPr>
        <w:t>u</w:t>
      </w:r>
      <w:r w:rsidRPr="00AA2F8F">
        <w:rPr>
          <w:rFonts w:asciiTheme="minorHAnsi" w:eastAsia="Arial" w:hAnsiTheme="minorHAnsi" w:cstheme="minorHAnsi"/>
          <w:color w:val="6B6B6B"/>
          <w:w w:val="121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20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8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w w:val="107"/>
        </w:rPr>
        <w:t>x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32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10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2"/>
          <w:w w:val="110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1"/>
          <w:w w:val="97"/>
        </w:rPr>
        <w:t>c</w:t>
      </w:r>
      <w:r w:rsidRPr="00AA2F8F">
        <w:rPr>
          <w:rFonts w:asciiTheme="minorHAnsi" w:eastAsia="Arial" w:hAnsiTheme="minorHAnsi" w:cstheme="minorHAnsi"/>
          <w:color w:val="414141"/>
          <w:w w:val="92"/>
        </w:rPr>
        <w:t>e</w:t>
      </w:r>
      <w:r w:rsidRPr="00AA2F8F">
        <w:rPr>
          <w:rFonts w:asciiTheme="minorHAnsi" w:eastAsia="Arial" w:hAnsiTheme="minorHAnsi" w:cstheme="minorHAnsi"/>
          <w:color w:val="414141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1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2"/>
          <w:w w:val="93"/>
        </w:rPr>
        <w:t>p</w:t>
      </w:r>
      <w:r w:rsidRPr="00AA2F8F">
        <w:rPr>
          <w:rFonts w:asciiTheme="minorHAnsi" w:hAnsiTheme="minorHAnsi" w:cstheme="minorHAnsi"/>
          <w:color w:val="525252"/>
          <w:spacing w:val="-2"/>
          <w:w w:val="125"/>
        </w:rPr>
        <w:t>r</w:t>
      </w:r>
      <w:r w:rsidRPr="00AA2F8F">
        <w:rPr>
          <w:rFonts w:asciiTheme="minorHAnsi" w:hAnsiTheme="minorHAnsi" w:cstheme="minorHAnsi"/>
          <w:color w:val="313131"/>
          <w:spacing w:val="-2"/>
          <w:w w:val="112"/>
        </w:rPr>
        <w:t>o</w:t>
      </w:r>
      <w:r w:rsidRPr="00AA2F8F">
        <w:rPr>
          <w:rFonts w:asciiTheme="minorHAnsi" w:hAnsiTheme="minorHAnsi" w:cstheme="minorHAnsi"/>
          <w:color w:val="414141"/>
          <w:spacing w:val="-1"/>
          <w:w w:val="102"/>
        </w:rPr>
        <w:t>v</w:t>
      </w:r>
      <w:r w:rsidRPr="00AA2F8F">
        <w:rPr>
          <w:rFonts w:asciiTheme="minorHAnsi" w:hAnsiTheme="minorHAnsi" w:cstheme="minorHAnsi"/>
          <w:color w:val="414141"/>
          <w:spacing w:val="-1"/>
          <w:w w:val="88"/>
        </w:rPr>
        <w:t>i</w:t>
      </w:r>
      <w:r w:rsidRPr="00AA2F8F">
        <w:rPr>
          <w:rFonts w:asciiTheme="minorHAnsi" w:hAnsiTheme="minorHAnsi" w:cstheme="minorHAnsi"/>
          <w:color w:val="414141"/>
          <w:spacing w:val="-2"/>
          <w:w w:val="117"/>
        </w:rPr>
        <w:t>d</w:t>
      </w:r>
      <w:r w:rsidRPr="00AA2F8F">
        <w:rPr>
          <w:rFonts w:asciiTheme="minorHAnsi" w:hAnsiTheme="minorHAnsi" w:cstheme="minorHAnsi"/>
          <w:color w:val="525252"/>
          <w:spacing w:val="-1"/>
          <w:w w:val="123"/>
        </w:rPr>
        <w:t>i</w:t>
      </w:r>
      <w:r w:rsidRPr="00AA2F8F">
        <w:rPr>
          <w:rFonts w:asciiTheme="minorHAnsi" w:hAnsiTheme="minorHAnsi" w:cstheme="minorHAnsi"/>
          <w:color w:val="525252"/>
          <w:spacing w:val="-2"/>
          <w:w w:val="112"/>
        </w:rPr>
        <w:t>n</w:t>
      </w:r>
      <w:r w:rsidRPr="00AA2F8F">
        <w:rPr>
          <w:rFonts w:asciiTheme="minorHAnsi" w:hAnsiTheme="minorHAnsi" w:cstheme="minorHAnsi"/>
          <w:color w:val="414141"/>
          <w:w w:val="102"/>
        </w:rPr>
        <w:t>g</w:t>
      </w:r>
      <w:r w:rsidRPr="00AA2F8F">
        <w:rPr>
          <w:rFonts w:asciiTheme="minorHAnsi" w:hAnsiTheme="minorHAnsi" w:cstheme="minorHAnsi"/>
          <w:color w:val="414141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24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93"/>
        </w:rPr>
        <w:t>s</w:t>
      </w:r>
      <w:r w:rsidRPr="00AA2F8F">
        <w:rPr>
          <w:rFonts w:asciiTheme="minorHAnsi" w:eastAsia="Arial" w:hAnsiTheme="minorHAnsi" w:cstheme="minorHAnsi"/>
          <w:color w:val="313131"/>
          <w:spacing w:val="-1"/>
          <w:w w:val="132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2"/>
          <w:w w:val="132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9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41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eg</w:t>
      </w:r>
      <w:r w:rsidRPr="00AA2F8F">
        <w:rPr>
          <w:rFonts w:asciiTheme="minorHAnsi" w:eastAsia="Arial" w:hAnsiTheme="minorHAnsi" w:cstheme="minorHAnsi"/>
          <w:color w:val="414141"/>
          <w:spacing w:val="-1"/>
          <w:w w:val="143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2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20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</w:rPr>
        <w:t>n</w:t>
      </w:r>
      <w:r w:rsidRPr="00AA2F8F">
        <w:rPr>
          <w:rFonts w:asciiTheme="minorHAnsi" w:eastAsia="Arial" w:hAnsiTheme="minorHAnsi" w:cstheme="minorHAnsi"/>
          <w:color w:val="313131"/>
        </w:rPr>
        <w:t>d</w:t>
      </w:r>
      <w:r w:rsidRPr="00AA2F8F">
        <w:rPr>
          <w:rFonts w:asciiTheme="minorHAnsi" w:eastAsia="Arial" w:hAnsiTheme="minorHAnsi" w:cstheme="minorHAnsi"/>
          <w:color w:val="313131"/>
          <w:spacing w:val="13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1"/>
          <w:w w:val="97"/>
        </w:rPr>
        <w:t>o</w:t>
      </w:r>
      <w:r w:rsidRPr="00AA2F8F">
        <w:rPr>
          <w:rFonts w:asciiTheme="minorHAnsi" w:hAnsiTheme="minorHAnsi" w:cstheme="minorHAnsi"/>
          <w:color w:val="525252"/>
          <w:spacing w:val="-2"/>
          <w:w w:val="117"/>
        </w:rPr>
        <w:t>p</w:t>
      </w:r>
      <w:r w:rsidRPr="00AA2F8F">
        <w:rPr>
          <w:rFonts w:asciiTheme="minorHAnsi" w:hAnsiTheme="minorHAnsi" w:cstheme="minorHAnsi"/>
          <w:color w:val="414141"/>
          <w:spacing w:val="-2"/>
          <w:w w:val="121"/>
        </w:rPr>
        <w:t>e</w:t>
      </w:r>
      <w:r w:rsidRPr="00AA2F8F">
        <w:rPr>
          <w:rFonts w:asciiTheme="minorHAnsi" w:hAnsiTheme="minorHAnsi" w:cstheme="minorHAnsi"/>
          <w:color w:val="414141"/>
          <w:spacing w:val="-2"/>
          <w:w w:val="125"/>
        </w:rPr>
        <w:t>r</w:t>
      </w:r>
      <w:r w:rsidRPr="00AA2F8F">
        <w:rPr>
          <w:rFonts w:asciiTheme="minorHAnsi" w:hAnsiTheme="minorHAnsi" w:cstheme="minorHAnsi"/>
          <w:color w:val="414141"/>
          <w:spacing w:val="-2"/>
          <w:w w:val="127"/>
        </w:rPr>
        <w:t>a</w:t>
      </w:r>
      <w:r w:rsidRPr="00AA2F8F">
        <w:rPr>
          <w:rFonts w:asciiTheme="minorHAnsi" w:hAnsiTheme="minorHAnsi" w:cstheme="minorHAnsi"/>
          <w:color w:val="414141"/>
          <w:spacing w:val="-1"/>
          <w:w w:val="132"/>
        </w:rPr>
        <w:t>t</w:t>
      </w:r>
      <w:r w:rsidRPr="00AA2F8F">
        <w:rPr>
          <w:rFonts w:asciiTheme="minorHAnsi" w:hAnsiTheme="minorHAnsi" w:cstheme="minorHAnsi"/>
          <w:color w:val="6B6B6B"/>
          <w:spacing w:val="-1"/>
          <w:w w:val="114"/>
        </w:rPr>
        <w:t>i</w:t>
      </w:r>
      <w:r w:rsidRPr="00AA2F8F">
        <w:rPr>
          <w:rFonts w:asciiTheme="minorHAnsi" w:hAnsiTheme="minorHAnsi" w:cstheme="minorHAnsi"/>
          <w:color w:val="414141"/>
          <w:spacing w:val="-1"/>
          <w:w w:val="107"/>
        </w:rPr>
        <w:t>o</w:t>
      </w:r>
      <w:r w:rsidRPr="00AA2F8F">
        <w:rPr>
          <w:rFonts w:asciiTheme="minorHAnsi" w:hAnsiTheme="minorHAnsi" w:cstheme="minorHAnsi"/>
          <w:color w:val="525252"/>
          <w:spacing w:val="-2"/>
          <w:w w:val="117"/>
        </w:rPr>
        <w:t>n</w:t>
      </w:r>
      <w:r w:rsidRPr="00AA2F8F">
        <w:rPr>
          <w:rFonts w:asciiTheme="minorHAnsi" w:hAnsiTheme="minorHAnsi" w:cstheme="minorHAnsi"/>
          <w:color w:val="414141"/>
          <w:w w:val="125"/>
        </w:rPr>
        <w:t>s</w:t>
      </w:r>
      <w:r w:rsidRPr="00AA2F8F">
        <w:rPr>
          <w:rFonts w:asciiTheme="minorHAnsi" w:hAnsiTheme="minorHAnsi" w:cstheme="minorHAnsi"/>
          <w:color w:val="414141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24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10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2"/>
          <w:w w:val="105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w w:val="117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1"/>
          <w:w w:val="102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2"/>
          <w:w w:val="105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1"/>
          <w:w w:val="132"/>
        </w:rPr>
        <w:t>i</w:t>
      </w:r>
      <w:r w:rsidRPr="00AA2F8F">
        <w:rPr>
          <w:rFonts w:asciiTheme="minorHAnsi" w:eastAsia="Arial" w:hAnsiTheme="minorHAnsi" w:cstheme="minorHAnsi"/>
          <w:color w:val="414141"/>
          <w:w w:val="96"/>
        </w:rPr>
        <w:t>p</w:t>
      </w:r>
      <w:r w:rsidRPr="00AA2F8F">
        <w:rPr>
          <w:rFonts w:asciiTheme="minorHAnsi" w:eastAsia="Arial" w:hAnsiTheme="minorHAnsi" w:cstheme="minorHAnsi"/>
          <w:color w:val="414141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84"/>
        </w:rPr>
        <w:t>I</w:t>
      </w:r>
      <w:r w:rsidRPr="00AA2F8F">
        <w:rPr>
          <w:rFonts w:asciiTheme="minorHAnsi" w:eastAsia="Arial" w:hAnsiTheme="minorHAnsi" w:cstheme="minorHAnsi"/>
          <w:color w:val="414141"/>
          <w:w w:val="84"/>
        </w:rPr>
        <w:t xml:space="preserve">n </w:t>
      </w:r>
      <w:r w:rsidRPr="00AA2F8F">
        <w:rPr>
          <w:rFonts w:asciiTheme="minorHAnsi" w:eastAsia="Arial" w:hAnsiTheme="minorHAnsi" w:cstheme="minorHAnsi"/>
          <w:color w:val="414141"/>
          <w:spacing w:val="13"/>
          <w:w w:val="84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19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132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</w:rPr>
        <w:t>qu</w:t>
      </w:r>
      <w:r w:rsidRPr="00AA2F8F">
        <w:rPr>
          <w:rFonts w:asciiTheme="minorHAnsi" w:eastAsia="Arial" w:hAnsiTheme="minorHAnsi" w:cstheme="minorHAnsi"/>
          <w:color w:val="414141"/>
          <w:w w:val="92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20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7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</w:rPr>
        <w:t>h</w:t>
      </w:r>
      <w:r w:rsidRPr="00AA2F8F">
        <w:rPr>
          <w:rFonts w:asciiTheme="minorHAnsi" w:eastAsia="Arial" w:hAnsiTheme="minorHAnsi" w:cstheme="minorHAnsi"/>
          <w:color w:val="414141"/>
          <w:spacing w:val="-2"/>
          <w:w w:val="105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1"/>
          <w:w w:val="132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1"/>
          <w:w w:val="143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2"/>
          <w:w w:val="105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w w:val="9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2"/>
          <w:w w:val="105"/>
        </w:rPr>
        <w:t>g</w:t>
      </w:r>
      <w:r w:rsidRPr="00AA2F8F">
        <w:rPr>
          <w:rFonts w:asciiTheme="minorHAnsi" w:eastAsia="Arial" w:hAnsiTheme="minorHAnsi" w:cstheme="minorHAnsi"/>
          <w:color w:val="414141"/>
          <w:spacing w:val="-1"/>
          <w:w w:val="143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w w:val="96"/>
        </w:rPr>
        <w:t>n</w:t>
      </w:r>
      <w:r w:rsidRPr="00AA2F8F">
        <w:rPr>
          <w:rFonts w:asciiTheme="minorHAnsi" w:eastAsia="Arial" w:hAnsiTheme="minorHAnsi" w:cstheme="minorHAnsi"/>
          <w:color w:val="414141"/>
          <w:w w:val="96"/>
        </w:rPr>
        <w:t>g</w:t>
      </w:r>
      <w:r w:rsidRPr="00AA2F8F">
        <w:rPr>
          <w:rFonts w:asciiTheme="minorHAnsi" w:eastAsia="Arial" w:hAnsiTheme="minorHAnsi" w:cstheme="minorHAnsi"/>
          <w:color w:val="414141"/>
          <w:spacing w:val="20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1"/>
          <w:w w:val="119"/>
        </w:rPr>
        <w:t>s</w:t>
      </w:r>
      <w:r w:rsidRPr="00AA2F8F">
        <w:rPr>
          <w:rFonts w:asciiTheme="minorHAnsi" w:hAnsiTheme="minorHAnsi" w:cstheme="minorHAnsi"/>
          <w:color w:val="414141"/>
          <w:spacing w:val="-1"/>
          <w:w w:val="97"/>
        </w:rPr>
        <w:t>i</w:t>
      </w:r>
      <w:r w:rsidRPr="00AA2F8F">
        <w:rPr>
          <w:rFonts w:asciiTheme="minorHAnsi" w:hAnsiTheme="minorHAnsi" w:cstheme="minorHAnsi"/>
          <w:color w:val="313131"/>
          <w:spacing w:val="-1"/>
          <w:w w:val="141"/>
        </w:rPr>
        <w:t>t</w:t>
      </w:r>
      <w:r w:rsidRPr="00AA2F8F">
        <w:rPr>
          <w:rFonts w:asciiTheme="minorHAnsi" w:hAnsiTheme="minorHAnsi" w:cstheme="minorHAnsi"/>
          <w:color w:val="414141"/>
          <w:spacing w:val="-2"/>
          <w:w w:val="117"/>
        </w:rPr>
        <w:t>u</w:t>
      </w:r>
      <w:r w:rsidRPr="00AA2F8F">
        <w:rPr>
          <w:rFonts w:asciiTheme="minorHAnsi" w:hAnsiTheme="minorHAnsi" w:cstheme="minorHAnsi"/>
          <w:color w:val="414141"/>
          <w:spacing w:val="-2"/>
          <w:w w:val="132"/>
        </w:rPr>
        <w:t>a</w:t>
      </w:r>
      <w:r w:rsidRPr="00AA2F8F">
        <w:rPr>
          <w:rFonts w:asciiTheme="minorHAnsi" w:hAnsiTheme="minorHAnsi" w:cstheme="minorHAnsi"/>
          <w:color w:val="414141"/>
          <w:spacing w:val="-1"/>
          <w:w w:val="132"/>
        </w:rPr>
        <w:t>t</w:t>
      </w:r>
      <w:r w:rsidRPr="00AA2F8F">
        <w:rPr>
          <w:rFonts w:asciiTheme="minorHAnsi" w:hAnsiTheme="minorHAnsi" w:cstheme="minorHAnsi"/>
          <w:color w:val="525252"/>
          <w:spacing w:val="-1"/>
          <w:w w:val="114"/>
        </w:rPr>
        <w:t>i</w:t>
      </w:r>
      <w:r w:rsidRPr="00AA2F8F">
        <w:rPr>
          <w:rFonts w:asciiTheme="minorHAnsi" w:hAnsiTheme="minorHAnsi" w:cstheme="minorHAnsi"/>
          <w:color w:val="313131"/>
          <w:spacing w:val="-1"/>
          <w:w w:val="107"/>
        </w:rPr>
        <w:t>o</w:t>
      </w:r>
      <w:r w:rsidRPr="00AA2F8F">
        <w:rPr>
          <w:rFonts w:asciiTheme="minorHAnsi" w:hAnsiTheme="minorHAnsi" w:cstheme="minorHAnsi"/>
          <w:color w:val="525252"/>
          <w:spacing w:val="-2"/>
          <w:w w:val="112"/>
        </w:rPr>
        <w:t>n</w:t>
      </w:r>
      <w:r w:rsidRPr="00AA2F8F">
        <w:rPr>
          <w:rFonts w:asciiTheme="minorHAnsi" w:hAnsiTheme="minorHAnsi" w:cstheme="minorHAnsi"/>
          <w:color w:val="414141"/>
          <w:w w:val="132"/>
        </w:rPr>
        <w:t>s</w:t>
      </w:r>
    </w:p>
    <w:p w14:paraId="65F38035" w14:textId="77777777" w:rsidR="00372DC9" w:rsidRPr="00AA2F8F" w:rsidRDefault="00AA2F8F">
      <w:pPr>
        <w:spacing w:line="180" w:lineRule="exact"/>
        <w:ind w:left="550" w:right="776"/>
        <w:jc w:val="center"/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  <w:color w:val="313131"/>
          <w:spacing w:val="6"/>
          <w:w w:val="95"/>
          <w:sz w:val="18"/>
          <w:szCs w:val="18"/>
        </w:rPr>
        <w:t>w</w:t>
      </w:r>
      <w:r w:rsidRPr="00AA2F8F">
        <w:rPr>
          <w:rFonts w:asciiTheme="minorHAnsi" w:hAnsiTheme="minorHAnsi" w:cstheme="minorHAnsi"/>
          <w:color w:val="6B6B6B"/>
          <w:spacing w:val="3"/>
          <w:w w:val="99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4"/>
          <w:w w:val="147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313131"/>
          <w:w w:val="107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31313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313131"/>
          <w:spacing w:val="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-1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b/>
          <w:color w:val="525252"/>
          <w:spacing w:val="-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313131"/>
          <w:spacing w:val="-2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31313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b/>
          <w:color w:val="313131"/>
          <w:spacing w:val="3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it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 xml:space="preserve">y </w:t>
      </w:r>
      <w:r w:rsidRPr="00AA2F8F">
        <w:rPr>
          <w:rFonts w:asciiTheme="minorHAnsi" w:eastAsia="Arial" w:hAnsiTheme="minorHAnsi" w:cstheme="minorHAnsi"/>
          <w:b/>
          <w:color w:val="414141"/>
          <w:spacing w:val="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-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414141"/>
          <w:spacing w:val="2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q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b/>
          <w:color w:val="6B6B6B"/>
          <w:spacing w:val="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ck</w:t>
      </w:r>
      <w:r w:rsidRPr="00AA2F8F">
        <w:rPr>
          <w:rFonts w:asciiTheme="minorHAnsi" w:eastAsia="Arial" w:hAnsiTheme="minorHAnsi" w:cstheme="minorHAnsi"/>
          <w:b/>
          <w:color w:val="414141"/>
          <w:spacing w:val="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y</w:t>
      </w:r>
      <w:r w:rsidRPr="00AA2F8F">
        <w:rPr>
          <w:rFonts w:asciiTheme="minorHAnsi" w:eastAsia="Arial" w:hAnsiTheme="minorHAnsi" w:cstheme="minorHAnsi"/>
          <w:b/>
          <w:color w:val="414141"/>
          <w:spacing w:val="3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-1"/>
          <w:w w:val="10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313131"/>
          <w:spacing w:val="-2"/>
          <w:w w:val="10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w w:val="10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6B6B6B"/>
          <w:spacing w:val="-1"/>
          <w:w w:val="105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w w:val="105"/>
          <w:sz w:val="18"/>
          <w:szCs w:val="18"/>
        </w:rPr>
        <w:t>y</w:t>
      </w:r>
      <w:r w:rsidRPr="00AA2F8F">
        <w:rPr>
          <w:rFonts w:asciiTheme="minorHAnsi" w:eastAsia="Arial" w:hAnsiTheme="minorHAnsi" w:cstheme="minorHAnsi"/>
          <w:b/>
          <w:color w:val="525252"/>
          <w:spacing w:val="-1"/>
          <w:w w:val="105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b/>
          <w:color w:val="414141"/>
          <w:w w:val="10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414141"/>
          <w:spacing w:val="28"/>
          <w:w w:val="10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sz w:val="18"/>
          <w:szCs w:val="18"/>
        </w:rPr>
        <w:t>k</w:t>
      </w:r>
      <w:r w:rsidRPr="00AA2F8F">
        <w:rPr>
          <w:rFonts w:asciiTheme="minorHAnsi" w:eastAsia="Arial" w:hAnsiTheme="minorHAnsi" w:cstheme="minorHAnsi"/>
          <w:b/>
          <w:color w:val="414141"/>
          <w:spacing w:val="-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y</w:t>
      </w:r>
      <w:r w:rsidRPr="00AA2F8F">
        <w:rPr>
          <w:rFonts w:asciiTheme="minorHAnsi" w:eastAsia="Arial" w:hAnsiTheme="minorHAnsi" w:cstheme="minorHAnsi"/>
          <w:b/>
          <w:color w:val="414141"/>
          <w:spacing w:val="33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b/>
          <w:color w:val="525252"/>
          <w:spacing w:val="3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b/>
          <w:color w:val="6B6B6B"/>
          <w:spacing w:val="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b/>
          <w:color w:val="525252"/>
          <w:spacing w:val="3"/>
          <w:sz w:val="18"/>
          <w:szCs w:val="18"/>
        </w:rPr>
        <w:t>es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b/>
          <w:color w:val="414141"/>
          <w:spacing w:val="8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ve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b/>
          <w:color w:val="525252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b/>
          <w:color w:val="525252"/>
          <w:spacing w:val="3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an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b/>
          <w:color w:val="414141"/>
          <w:spacing w:val="23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de</w:t>
      </w:r>
      <w:r w:rsidRPr="00AA2F8F">
        <w:rPr>
          <w:rFonts w:asciiTheme="minorHAnsi" w:eastAsia="Arial" w:hAnsiTheme="minorHAnsi" w:cstheme="minorHAnsi"/>
          <w:b/>
          <w:color w:val="525252"/>
          <w:spacing w:val="3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414141"/>
          <w:spacing w:val="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b/>
          <w:color w:val="414141"/>
          <w:spacing w:val="1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3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525252"/>
          <w:sz w:val="18"/>
          <w:szCs w:val="18"/>
        </w:rPr>
        <w:t xml:space="preserve">s </w:t>
      </w:r>
      <w:r w:rsidRPr="00AA2F8F">
        <w:rPr>
          <w:rFonts w:asciiTheme="minorHAnsi" w:eastAsia="Arial" w:hAnsiTheme="minorHAnsi" w:cstheme="minorHAnsi"/>
          <w:b/>
          <w:color w:val="525252"/>
          <w:spacing w:val="1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-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414141"/>
          <w:spacing w:val="2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b/>
          <w:color w:val="525252"/>
          <w:spacing w:val="-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b/>
          <w:color w:val="414141"/>
          <w:spacing w:val="-2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313131"/>
          <w:sz w:val="18"/>
          <w:szCs w:val="18"/>
        </w:rPr>
        <w:t>w</w:t>
      </w:r>
      <w:r w:rsidRPr="00AA2F8F">
        <w:rPr>
          <w:rFonts w:asciiTheme="minorHAnsi" w:eastAsia="Arial" w:hAnsiTheme="minorHAnsi" w:cstheme="minorHAnsi"/>
          <w:b/>
          <w:color w:val="313131"/>
          <w:spacing w:val="3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b/>
          <w:color w:val="41414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b/>
          <w:color w:val="414141"/>
          <w:spacing w:val="2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94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b/>
          <w:color w:val="313131"/>
          <w:spacing w:val="3"/>
          <w:w w:val="98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w w:val="10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w w:val="133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b/>
          <w:color w:val="414141"/>
          <w:spacing w:val="3"/>
          <w:w w:val="98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b/>
          <w:color w:val="313131"/>
          <w:spacing w:val="5"/>
          <w:w w:val="102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w w:val="141"/>
          <w:sz w:val="18"/>
          <w:szCs w:val="18"/>
        </w:rPr>
        <w:t>-</w:t>
      </w:r>
      <w:r w:rsidRPr="00AA2F8F">
        <w:rPr>
          <w:rFonts w:asciiTheme="minorHAnsi" w:eastAsia="Arial" w:hAnsiTheme="minorHAnsi" w:cstheme="minorHAnsi"/>
          <w:b/>
          <w:color w:val="525252"/>
          <w:spacing w:val="1"/>
          <w:w w:val="113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w w:val="12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w w:val="9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b/>
          <w:color w:val="414141"/>
          <w:w w:val="98"/>
          <w:sz w:val="18"/>
          <w:szCs w:val="18"/>
        </w:rPr>
        <w:t>e</w:t>
      </w:r>
    </w:p>
    <w:p w14:paraId="498A5EE0" w14:textId="77777777" w:rsidR="00372DC9" w:rsidRPr="00AA2F8F" w:rsidRDefault="00AA2F8F">
      <w:pPr>
        <w:spacing w:before="99" w:line="224" w:lineRule="auto"/>
        <w:ind w:left="114" w:right="277"/>
        <w:jc w:val="both"/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ss</w:t>
      </w:r>
      <w:r w:rsidRPr="00AA2F8F">
        <w:rPr>
          <w:rFonts w:asciiTheme="minorHAnsi" w:eastAsia="Arial" w:hAnsiTheme="minorHAnsi" w:cstheme="minorHAnsi"/>
          <w:color w:val="525252"/>
          <w:spacing w:val="3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5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65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525252"/>
          <w:spacing w:val="1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5"/>
          <w:w w:val="110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w w:val="110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5"/>
          <w:w w:val="110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414141"/>
          <w:spacing w:val="-3"/>
          <w:w w:val="11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110"/>
          <w:sz w:val="16"/>
          <w:szCs w:val="16"/>
        </w:rPr>
        <w:t>in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4"/>
          <w:w w:val="110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z w:val="16"/>
          <w:szCs w:val="16"/>
        </w:rPr>
        <w:t>&amp;</w:t>
      </w:r>
      <w:r w:rsidRPr="00AA2F8F">
        <w:rPr>
          <w:rFonts w:asciiTheme="minorHAnsi" w:hAnsiTheme="minorHAnsi" w:cstheme="minorHAnsi"/>
          <w:color w:val="414141"/>
          <w:spacing w:val="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103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2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15"/>
          <w:w w:val="6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-2"/>
          <w:w w:val="16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rv</w:t>
      </w:r>
      <w:r w:rsidRPr="00AA2F8F">
        <w:rPr>
          <w:rFonts w:asciiTheme="minorHAnsi" w:eastAsia="Arial" w:hAnsiTheme="minorHAnsi" w:cstheme="minorHAnsi"/>
          <w:color w:val="525252"/>
          <w:spacing w:val="-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ce</w:t>
      </w:r>
      <w:r w:rsidRPr="00AA2F8F">
        <w:rPr>
          <w:rFonts w:asciiTheme="minorHAnsi" w:eastAsia="Arial" w:hAnsiTheme="minorHAnsi" w:cstheme="minorHAnsi"/>
          <w:color w:val="525252"/>
          <w:spacing w:val="1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5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ess</w:t>
      </w:r>
      <w:r w:rsidRPr="00AA2F8F">
        <w:rPr>
          <w:rFonts w:asciiTheme="minorHAnsi" w:eastAsia="Arial" w:hAnsiTheme="minorHAnsi" w:cstheme="minorHAnsi"/>
          <w:color w:val="525252"/>
          <w:spacing w:val="-1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on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4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110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414141"/>
          <w:spacing w:val="-1"/>
          <w:w w:val="11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2"/>
          <w:w w:val="11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12"/>
          <w:w w:val="1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6B6B6B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2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el</w:t>
      </w:r>
      <w:r w:rsidRPr="00AA2F8F">
        <w:rPr>
          <w:rFonts w:asciiTheme="minorHAnsi" w:eastAsia="Arial" w:hAnsiTheme="minorHAnsi" w:cstheme="minorHAnsi"/>
          <w:color w:val="525252"/>
          <w:spacing w:val="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64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414141"/>
          <w:spacing w:val="-6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ss</w:t>
      </w:r>
      <w:r w:rsidRPr="00AA2F8F">
        <w:rPr>
          <w:rFonts w:asciiTheme="minorHAnsi" w:eastAsia="Arial" w:hAnsiTheme="minorHAnsi" w:cstheme="minorHAnsi"/>
          <w:color w:val="525252"/>
          <w:spacing w:val="2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2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and</w:t>
      </w:r>
      <w:r w:rsidRPr="00AA2F8F">
        <w:rPr>
          <w:rFonts w:asciiTheme="minorHAnsi" w:eastAsia="Arial" w:hAnsiTheme="minorHAnsi" w:cstheme="minorHAnsi"/>
          <w:color w:val="525252"/>
          <w:spacing w:val="1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103"/>
          <w:sz w:val="16"/>
          <w:szCs w:val="16"/>
        </w:rPr>
        <w:t>ex</w:t>
      </w:r>
      <w:r w:rsidRPr="00AA2F8F">
        <w:rPr>
          <w:rFonts w:asciiTheme="minorHAnsi" w:eastAsia="Arial" w:hAnsiTheme="minorHAnsi" w:cstheme="minorHAnsi"/>
          <w:color w:val="414141"/>
          <w:spacing w:val="-3"/>
          <w:w w:val="103"/>
          <w:sz w:val="16"/>
          <w:szCs w:val="16"/>
        </w:rPr>
        <w:t>pe</w:t>
      </w:r>
      <w:r w:rsidRPr="00AA2F8F">
        <w:rPr>
          <w:rFonts w:asciiTheme="minorHAnsi" w:eastAsia="Arial" w:hAnsiTheme="minorHAnsi" w:cstheme="minorHAnsi"/>
          <w:color w:val="525252"/>
          <w:spacing w:val="-6"/>
          <w:w w:val="103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2"/>
          <w:w w:val="10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3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ce</w:t>
      </w:r>
      <w:r w:rsidRPr="00AA2F8F">
        <w:rPr>
          <w:rFonts w:asciiTheme="minorHAnsi" w:eastAsia="Arial" w:hAnsiTheme="minorHAnsi" w:cstheme="minorHAnsi"/>
          <w:color w:val="525252"/>
          <w:spacing w:val="10"/>
          <w:w w:val="10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2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2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pe</w:t>
      </w:r>
      <w:r w:rsidRPr="00AA2F8F">
        <w:rPr>
          <w:rFonts w:asciiTheme="minorHAnsi" w:eastAsia="Arial" w:hAnsiTheme="minorHAnsi" w:cstheme="minorHAnsi"/>
          <w:color w:val="414141"/>
          <w:spacing w:val="-2"/>
          <w:w w:val="11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w w:val="9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2"/>
          <w:w w:val="14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7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ns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 xml:space="preserve"> 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nd</w:t>
      </w:r>
      <w:r w:rsidRPr="00AA2F8F">
        <w:rPr>
          <w:rFonts w:asciiTheme="minorHAnsi" w:eastAsia="Arial" w:hAnsiTheme="minorHAnsi" w:cstheme="minorHAnsi"/>
          <w:color w:val="414141"/>
          <w:spacing w:val="2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1"/>
          <w:w w:val="82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b/>
          <w:color w:val="414141"/>
          <w:spacing w:val="1"/>
          <w:w w:val="101"/>
          <w:sz w:val="16"/>
          <w:szCs w:val="16"/>
        </w:rPr>
        <w:t>2</w:t>
      </w:r>
      <w:r w:rsidRPr="00AA2F8F">
        <w:rPr>
          <w:rFonts w:asciiTheme="minorHAnsi" w:eastAsia="Arial" w:hAnsiTheme="minorHAnsi" w:cstheme="minorHAnsi"/>
          <w:b/>
          <w:color w:val="414141"/>
          <w:w w:val="111"/>
          <w:sz w:val="16"/>
          <w:szCs w:val="16"/>
        </w:rPr>
        <w:t xml:space="preserve">8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6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9"/>
          <w:w w:val="65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414141"/>
          <w:spacing w:val="-2"/>
          <w:w w:val="18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 xml:space="preserve">ng. </w:t>
      </w:r>
      <w:r w:rsidRPr="00AA2F8F">
        <w:rPr>
          <w:rFonts w:asciiTheme="minorHAnsi" w:eastAsia="Arial" w:hAnsiTheme="minorHAnsi" w:cstheme="minorHAnsi"/>
          <w:color w:val="525252"/>
          <w:spacing w:val="14"/>
          <w:w w:val="9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0"/>
          <w:sz w:val="16"/>
          <w:szCs w:val="16"/>
        </w:rPr>
        <w:t>Exp</w:t>
      </w:r>
      <w:r w:rsidRPr="00AA2F8F">
        <w:rPr>
          <w:rFonts w:asciiTheme="minorHAnsi" w:eastAsia="Arial" w:hAnsiTheme="minorHAnsi" w:cstheme="minorHAnsi"/>
          <w:color w:val="525252"/>
          <w:spacing w:val="-2"/>
          <w:w w:val="9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2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29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313131"/>
          <w:w w:val="8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 xml:space="preserve">se </w:t>
      </w:r>
      <w:r w:rsidRPr="00AA2F8F">
        <w:rPr>
          <w:rFonts w:asciiTheme="minorHAnsi" w:eastAsia="Arial" w:hAnsiTheme="minorHAnsi" w:cstheme="minorHAnsi"/>
          <w:color w:val="525252"/>
          <w:spacing w:val="2"/>
          <w:w w:val="9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5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 xml:space="preserve">n </w:t>
      </w:r>
      <w:r w:rsidRPr="00AA2F8F">
        <w:rPr>
          <w:rFonts w:asciiTheme="minorHAnsi" w:eastAsia="Arial" w:hAnsiTheme="minorHAnsi" w:cstheme="minorHAnsi"/>
          <w:color w:val="525252"/>
          <w:spacing w:val="2"/>
          <w:w w:val="9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ann</w:t>
      </w:r>
      <w:r w:rsidRPr="00AA2F8F">
        <w:rPr>
          <w:rFonts w:asciiTheme="minorHAnsi" w:eastAsia="Arial" w:hAnsiTheme="minorHAnsi" w:cstheme="minorHAnsi"/>
          <w:color w:val="313131"/>
          <w:w w:val="8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 xml:space="preserve">g. </w:t>
      </w:r>
      <w:r w:rsidRPr="00AA2F8F">
        <w:rPr>
          <w:rFonts w:asciiTheme="minorHAnsi" w:eastAsia="Arial" w:hAnsiTheme="minorHAnsi" w:cstheme="minorHAnsi"/>
          <w:color w:val="525252"/>
          <w:spacing w:val="2"/>
          <w:w w:val="9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0"/>
          <w:w w:val="9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1"/>
          <w:w w:val="12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op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20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1"/>
          <w:w w:val="12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nd </w:t>
      </w:r>
      <w:r w:rsidRPr="00AA2F8F">
        <w:rPr>
          <w:rFonts w:asciiTheme="minorHAnsi" w:eastAsia="Arial" w:hAnsiTheme="minorHAnsi" w:cstheme="minorHAnsi"/>
          <w:color w:val="414141"/>
          <w:spacing w:val="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exe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ing </w:t>
      </w:r>
      <w:r w:rsidRPr="00AA2F8F">
        <w:rPr>
          <w:rFonts w:asciiTheme="minorHAnsi" w:eastAsia="Arial" w:hAnsiTheme="minorHAnsi" w:cstheme="minorHAnsi"/>
          <w:color w:val="525252"/>
          <w:spacing w:val="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"/>
          <w:w w:val="98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w w:val="10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io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 xml:space="preserve">s </w:t>
      </w:r>
      <w:r w:rsidRPr="00AA2F8F">
        <w:rPr>
          <w:rFonts w:asciiTheme="minorHAnsi" w:eastAsia="Arial" w:hAnsiTheme="minorHAnsi" w:cstheme="minorHAnsi"/>
          <w:color w:val="414141"/>
          <w:spacing w:val="2"/>
          <w:w w:val="10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h </w:t>
      </w:r>
      <w:r w:rsidRPr="00AA2F8F">
        <w:rPr>
          <w:rFonts w:asciiTheme="minorHAnsi" w:eastAsia="Arial" w:hAnsiTheme="minorHAnsi" w:cstheme="minorHAnsi"/>
          <w:color w:val="525252"/>
          <w:spacing w:val="2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a </w:t>
      </w:r>
      <w:r w:rsidRPr="00AA2F8F">
        <w:rPr>
          <w:rFonts w:asciiTheme="minorHAnsi" w:eastAsia="Arial" w:hAnsiTheme="minorHAnsi" w:cstheme="minorHAnsi"/>
          <w:color w:val="525252"/>
          <w:spacing w:val="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1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7"/>
          <w:w w:val="14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w w:val="99"/>
          <w:sz w:val="16"/>
          <w:szCs w:val="16"/>
        </w:rPr>
        <w:t xml:space="preserve">y 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2"/>
          <w:w w:val="94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98"/>
          <w:sz w:val="16"/>
          <w:szCs w:val="16"/>
        </w:rPr>
        <w:t xml:space="preserve">n </w:t>
      </w:r>
      <w:r w:rsidRPr="00AA2F8F">
        <w:rPr>
          <w:rFonts w:asciiTheme="minorHAnsi" w:eastAsia="Arial" w:hAnsiTheme="minorHAnsi" w:cstheme="minorHAnsi"/>
          <w:color w:val="414141"/>
          <w:spacing w:val="16"/>
          <w:w w:val="9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o </w:t>
      </w:r>
      <w:r w:rsidRPr="00AA2F8F">
        <w:rPr>
          <w:rFonts w:asciiTheme="minorHAnsi" w:eastAsia="Arial" w:hAnsiTheme="minorHAnsi" w:cstheme="minorHAnsi"/>
          <w:color w:val="414141"/>
          <w:spacing w:val="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4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w w:val="11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72"/>
          <w:sz w:val="16"/>
          <w:szCs w:val="16"/>
        </w:rPr>
        <w:t>nt</w:t>
      </w:r>
      <w:r w:rsidRPr="00AA2F8F">
        <w:rPr>
          <w:rFonts w:asciiTheme="minorHAnsi" w:eastAsia="Arial" w:hAnsiTheme="minorHAnsi" w:cstheme="minorHAnsi"/>
          <w:color w:val="525252"/>
          <w:spacing w:val="-1"/>
          <w:w w:val="24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 xml:space="preserve">y </w:t>
      </w:r>
      <w:r w:rsidRPr="00AA2F8F">
        <w:rPr>
          <w:rFonts w:asciiTheme="minorHAnsi" w:eastAsia="Arial" w:hAnsiTheme="minorHAnsi" w:cstheme="minorHAnsi"/>
          <w:color w:val="525252"/>
          <w:spacing w:val="2"/>
          <w:w w:val="10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nur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ure 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0"/>
          <w:w w:val="114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A7A8A5"/>
          <w:spacing w:val="-29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125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1"/>
          <w:w w:val="109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91"/>
          <w:sz w:val="16"/>
          <w:szCs w:val="16"/>
        </w:rPr>
        <w:t xml:space="preserve">s </w:t>
      </w:r>
      <w:r w:rsidRPr="00AA2F8F">
        <w:rPr>
          <w:rFonts w:asciiTheme="minorHAnsi" w:eastAsia="Arial" w:hAnsiTheme="minorHAnsi" w:cstheme="minorHAnsi"/>
          <w:color w:val="525252"/>
          <w:spacing w:val="2"/>
          <w:w w:val="9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i/>
          <w:color w:val="525252"/>
          <w:spacing w:val="1"/>
          <w:w w:val="9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i/>
          <w:color w:val="525252"/>
          <w:w w:val="129"/>
          <w:sz w:val="16"/>
          <w:szCs w:val="16"/>
        </w:rPr>
        <w:t xml:space="preserve">f </w:t>
      </w:r>
      <w:r w:rsidRPr="00AA2F8F">
        <w:rPr>
          <w:rFonts w:asciiTheme="minorHAnsi" w:eastAsia="Arial" w:hAnsiTheme="minorHAnsi" w:cstheme="minorHAnsi"/>
          <w:i/>
          <w:color w:val="525252"/>
          <w:spacing w:val="3"/>
          <w:w w:val="12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0"/>
          <w:w w:val="10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313131"/>
          <w:w w:val="109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13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414141"/>
          <w:spacing w:val="-1"/>
          <w:w w:val="11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3"/>
          <w:sz w:val="16"/>
          <w:szCs w:val="16"/>
        </w:rPr>
        <w:t xml:space="preserve">c, 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w w:val="123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ta</w:t>
      </w:r>
      <w:r w:rsidRPr="00AA2F8F">
        <w:rPr>
          <w:rFonts w:asciiTheme="minorHAnsi" w:eastAsia="Arial" w:hAnsiTheme="minorHAnsi" w:cstheme="minorHAnsi"/>
          <w:color w:val="525252"/>
          <w:spacing w:val="-1"/>
          <w:w w:val="114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105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6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959797"/>
          <w:w w:val="76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959797"/>
          <w:spacing w:val="1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87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1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414141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w w:val="8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23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w w:val="98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6B6B6B"/>
          <w:spacing w:val="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g. </w:t>
      </w:r>
      <w:r w:rsidRPr="00AA2F8F">
        <w:rPr>
          <w:rFonts w:asciiTheme="minorHAnsi" w:eastAsia="Arial" w:hAnsiTheme="minorHAnsi" w:cstheme="minorHAnsi"/>
          <w:color w:val="525252"/>
          <w:spacing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b/>
          <w:color w:val="525252"/>
          <w:spacing w:val="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b/>
          <w:color w:val="414141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313131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ess</w:t>
      </w:r>
      <w:r w:rsidRPr="00AA2F8F">
        <w:rPr>
          <w:rFonts w:asciiTheme="minorHAnsi" w:eastAsia="Arial" w:hAnsiTheme="minorHAnsi" w:cstheme="minorHAnsi"/>
          <w:color w:val="525252"/>
          <w:spacing w:val="2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99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lo</w:t>
      </w:r>
      <w:r w:rsidRPr="00AA2F8F">
        <w:rPr>
          <w:rFonts w:asciiTheme="minorHAnsi" w:eastAsia="Arial" w:hAnsiTheme="minorHAnsi" w:cstheme="minorHAnsi"/>
          <w:color w:val="525252"/>
          <w:spacing w:val="-8"/>
          <w:w w:val="105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5"/>
          <w:w w:val="11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3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6"/>
          <w:w w:val="97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1"/>
          <w:w w:val="114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313131"/>
          <w:w w:val="8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w w:val="114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6B6B6B"/>
          <w:w w:val="76"/>
          <w:sz w:val="16"/>
          <w:szCs w:val="16"/>
        </w:rPr>
        <w:t>.</w:t>
      </w:r>
      <w:r w:rsidRPr="00AA2F8F">
        <w:rPr>
          <w:rFonts w:asciiTheme="minorHAnsi" w:eastAsia="Arial" w:hAnsiTheme="minorHAnsi" w:cstheme="minorHAnsi"/>
          <w:color w:val="6B6B6B"/>
          <w:spacing w:val="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ck</w:t>
      </w:r>
      <w:r w:rsidRPr="00AA2F8F">
        <w:rPr>
          <w:rFonts w:asciiTheme="minorHAnsi" w:eastAsia="Arial" w:hAnsiTheme="minorHAnsi" w:cstheme="minorHAnsi"/>
          <w:color w:val="414141"/>
          <w:spacing w:val="2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rec</w:t>
      </w:r>
      <w:r w:rsidRPr="00AA2F8F">
        <w:rPr>
          <w:rFonts w:asciiTheme="minorHAnsi" w:eastAsia="Arial" w:hAnsiTheme="minorHAnsi" w:cstheme="minorHAnsi"/>
          <w:color w:val="525252"/>
          <w:spacing w:val="-10"/>
          <w:w w:val="99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5"/>
          <w:w w:val="13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w w:val="87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1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89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135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414141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ri</w:t>
      </w:r>
      <w:r w:rsidRPr="00AA2F8F">
        <w:rPr>
          <w:rFonts w:asciiTheme="minorHAnsi" w:eastAsia="Arial" w:hAnsiTheme="minorHAnsi" w:cstheme="minorHAnsi"/>
          <w:color w:val="525252"/>
          <w:spacing w:val="-1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sa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1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nto</w:t>
      </w:r>
      <w:r w:rsidRPr="00AA2F8F">
        <w:rPr>
          <w:rFonts w:asciiTheme="minorHAnsi" w:eastAsia="Arial" w:hAnsiTheme="minorHAnsi" w:cstheme="minorHAnsi"/>
          <w:color w:val="525252"/>
          <w:spacing w:val="35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4"/>
          <w:w w:val="90"/>
        </w:rPr>
        <w:t>n</w:t>
      </w:r>
      <w:r w:rsidRPr="00AA2F8F">
        <w:rPr>
          <w:rFonts w:asciiTheme="minorHAnsi" w:hAnsiTheme="minorHAnsi" w:cstheme="minorHAnsi"/>
          <w:color w:val="BABABA"/>
          <w:spacing w:val="-9"/>
          <w:w w:val="16"/>
        </w:rPr>
        <w:t>e</w:t>
      </w:r>
      <w:r w:rsidRPr="00AA2F8F">
        <w:rPr>
          <w:rFonts w:asciiTheme="minorHAnsi" w:hAnsiTheme="minorHAnsi" w:cstheme="minorHAnsi"/>
          <w:color w:val="525252"/>
          <w:w w:val="141"/>
        </w:rPr>
        <w:t>w</w:t>
      </w:r>
      <w:r w:rsidRPr="00AA2F8F">
        <w:rPr>
          <w:rFonts w:asciiTheme="minorHAnsi" w:hAnsiTheme="minorHAnsi" w:cstheme="minorHAnsi"/>
          <w:color w:val="525252"/>
          <w:spacing w:val="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5"/>
          <w:w w:val="11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rk</w:t>
      </w:r>
      <w:r w:rsidRPr="00AA2F8F">
        <w:rPr>
          <w:rFonts w:asciiTheme="minorHAnsi" w:eastAsia="Arial" w:hAnsiTheme="minorHAnsi" w:cstheme="minorHAnsi"/>
          <w:color w:val="525252"/>
          <w:spacing w:val="-8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2"/>
          <w:w w:val="14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3"/>
        </w:rPr>
        <w:t>a</w:t>
      </w:r>
      <w:r w:rsidRPr="00AA2F8F">
        <w:rPr>
          <w:rFonts w:asciiTheme="minorHAnsi" w:hAnsiTheme="minorHAnsi" w:cstheme="minorHAnsi"/>
          <w:color w:val="525252"/>
          <w:spacing w:val="-4"/>
        </w:rPr>
        <w:t>n</w:t>
      </w:r>
      <w:r w:rsidRPr="00AA2F8F">
        <w:rPr>
          <w:rFonts w:asciiTheme="minorHAnsi" w:hAnsiTheme="minorHAnsi" w:cstheme="minorHAnsi"/>
          <w:color w:val="525252"/>
        </w:rPr>
        <w:t>d</w:t>
      </w:r>
      <w:r w:rsidRPr="00AA2F8F">
        <w:rPr>
          <w:rFonts w:asciiTheme="minorHAnsi" w:hAnsiTheme="minorHAnsi" w:cstheme="minorHAnsi"/>
          <w:color w:val="525252"/>
          <w:spacing w:val="-15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cco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ts</w:t>
      </w:r>
      <w:r w:rsidRPr="00AA2F8F">
        <w:rPr>
          <w:rFonts w:asciiTheme="minorHAnsi" w:eastAsia="Arial" w:hAnsiTheme="minorHAnsi" w:cstheme="minorHAnsi"/>
          <w:color w:val="525252"/>
          <w:spacing w:val="3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1A1A1A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st</w:t>
      </w:r>
      <w:r w:rsidRPr="00AA2F8F">
        <w:rPr>
          <w:rFonts w:asciiTheme="minorHAnsi" w:eastAsia="Arial" w:hAnsiTheme="minorHAnsi" w:cstheme="minorHAnsi"/>
          <w:color w:val="525252"/>
          <w:spacing w:val="3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99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 xml:space="preserve">ng </w:t>
      </w:r>
      <w:r w:rsidRPr="00AA2F8F">
        <w:rPr>
          <w:rFonts w:asciiTheme="minorHAnsi" w:eastAsia="Arial" w:hAnsiTheme="minorHAnsi" w:cstheme="minorHAnsi"/>
          <w:color w:val="525252"/>
          <w:spacing w:val="-5"/>
          <w:w w:val="89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3"/>
          <w:w w:val="89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cc</w:t>
      </w:r>
      <w:r w:rsidRPr="00AA2F8F">
        <w:rPr>
          <w:rFonts w:asciiTheme="minorHAnsi" w:eastAsia="Arial" w:hAnsiTheme="minorHAnsi" w:cstheme="minorHAnsi"/>
          <w:color w:val="525252"/>
          <w:spacing w:val="9"/>
          <w:w w:val="89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6"/>
          <w:w w:val="89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2"/>
          <w:w w:val="89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6B6B6B"/>
          <w:w w:val="89"/>
          <w:sz w:val="18"/>
          <w:szCs w:val="18"/>
        </w:rPr>
        <w:t>ul</w:t>
      </w:r>
      <w:r w:rsidRPr="00AA2F8F">
        <w:rPr>
          <w:rFonts w:asciiTheme="minorHAnsi" w:eastAsia="Arial" w:hAnsiTheme="minorHAnsi" w:cstheme="minorHAnsi"/>
          <w:color w:val="6B6B6B"/>
          <w:spacing w:val="-14"/>
          <w:w w:val="8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2"/>
          <w:w w:val="89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b/>
          <w:color w:val="525252"/>
          <w:w w:val="89"/>
          <w:sz w:val="16"/>
          <w:szCs w:val="16"/>
        </w:rPr>
        <w:t>ey</w:t>
      </w:r>
      <w:r w:rsidRPr="00AA2F8F">
        <w:rPr>
          <w:rFonts w:asciiTheme="minorHAnsi" w:eastAsia="Arial" w:hAnsiTheme="minorHAnsi" w:cstheme="minorHAnsi"/>
          <w:b/>
          <w:color w:val="525252"/>
          <w:spacing w:val="14"/>
          <w:w w:val="8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10"/>
          <w:w w:val="92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3"/>
          <w:w w:val="98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3"/>
          <w:w w:val="82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3"/>
          <w:w w:val="88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3"/>
          <w:w w:val="88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6"/>
          <w:w w:val="83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3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3"/>
          <w:w w:val="84"/>
          <w:sz w:val="18"/>
          <w:szCs w:val="18"/>
        </w:rPr>
        <w:t>an</w:t>
      </w:r>
      <w:r w:rsidRPr="00AA2F8F">
        <w:rPr>
          <w:rFonts w:asciiTheme="minorHAnsi" w:eastAsia="Arial" w:hAnsiTheme="minorHAnsi" w:cstheme="minorHAnsi"/>
          <w:color w:val="414141"/>
          <w:w w:val="84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8"/>
          <w:w w:val="8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4"/>
          <w:w w:val="97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color w:val="525252"/>
          <w:w w:val="83"/>
          <w:sz w:val="18"/>
          <w:szCs w:val="18"/>
        </w:rPr>
        <w:t>ro</w:t>
      </w:r>
      <w:r w:rsidRPr="00AA2F8F">
        <w:rPr>
          <w:rFonts w:asciiTheme="minorHAnsi" w:eastAsia="Arial" w:hAnsiTheme="minorHAnsi" w:cstheme="minorHAnsi"/>
          <w:color w:val="525252"/>
          <w:spacing w:val="10"/>
          <w:w w:val="83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6B6B6B"/>
          <w:spacing w:val="4"/>
          <w:w w:val="92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3"/>
          <w:w w:val="77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w w:val="11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4"/>
          <w:w w:val="87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0"/>
          <w:w w:val="87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5"/>
          <w:w w:val="87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3"/>
          <w:w w:val="87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4"/>
          <w:w w:val="87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3"/>
          <w:w w:val="87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6B6B6B"/>
          <w:w w:val="87"/>
          <w:sz w:val="18"/>
          <w:szCs w:val="18"/>
        </w:rPr>
        <w:t>s;</w:t>
      </w:r>
      <w:r w:rsidRPr="00AA2F8F">
        <w:rPr>
          <w:rFonts w:asciiTheme="minorHAnsi" w:eastAsia="Arial" w:hAnsiTheme="minorHAnsi" w:cstheme="minorHAnsi"/>
          <w:color w:val="6B6B6B"/>
          <w:spacing w:val="17"/>
          <w:w w:val="8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3"/>
          <w:w w:val="87"/>
          <w:sz w:val="18"/>
          <w:szCs w:val="18"/>
        </w:rPr>
        <w:t>Lea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2"/>
          <w:w w:val="8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6"/>
          <w:w w:val="9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"/>
          <w:w w:val="95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6B6B6B"/>
          <w:w w:val="9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6B6B6B"/>
          <w:spacing w:val="-3"/>
          <w:w w:val="9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4"/>
          <w:w w:val="78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209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1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2"/>
          <w:w w:val="74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74"/>
          <w:sz w:val="18"/>
          <w:szCs w:val="18"/>
        </w:rPr>
        <w:t>FQ</w:t>
      </w:r>
      <w:r w:rsidRPr="00AA2F8F">
        <w:rPr>
          <w:rFonts w:asciiTheme="minorHAnsi" w:eastAsia="Arial" w:hAnsiTheme="minorHAnsi" w:cstheme="minorHAnsi"/>
          <w:color w:val="525252"/>
          <w:spacing w:val="1"/>
          <w:w w:val="7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858585"/>
          <w:w w:val="177"/>
          <w:sz w:val="18"/>
          <w:szCs w:val="18"/>
        </w:rPr>
        <w:t>/</w:t>
      </w:r>
      <w:r w:rsidRPr="00AA2F8F">
        <w:rPr>
          <w:rFonts w:asciiTheme="minorHAnsi" w:eastAsia="Arial" w:hAnsiTheme="minorHAnsi" w:cstheme="minorHAnsi"/>
          <w:color w:val="858585"/>
          <w:spacing w:val="-37"/>
          <w:w w:val="17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3"/>
          <w:w w:val="77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2"/>
          <w:w w:val="77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w w:val="77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10"/>
          <w:w w:val="7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3"/>
          <w:w w:val="85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6B6B6B"/>
          <w:spacing w:val="2"/>
          <w:w w:val="8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3"/>
          <w:w w:val="85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6B6B6B"/>
          <w:w w:val="85"/>
          <w:sz w:val="18"/>
          <w:szCs w:val="18"/>
        </w:rPr>
        <w:t>s,</w:t>
      </w:r>
      <w:r w:rsidRPr="00AA2F8F">
        <w:rPr>
          <w:rFonts w:asciiTheme="minorHAnsi" w:eastAsia="Arial" w:hAnsiTheme="minorHAnsi" w:cstheme="minorHAnsi"/>
          <w:color w:val="6B6B6B"/>
          <w:spacing w:val="12"/>
          <w:w w:val="8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6B6B6B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-1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89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3"/>
          <w:w w:val="89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ce</w:t>
      </w:r>
      <w:r w:rsidRPr="00AA2F8F">
        <w:rPr>
          <w:rFonts w:asciiTheme="minorHAnsi" w:eastAsia="Arial" w:hAnsiTheme="minorHAnsi" w:cstheme="minorHAnsi"/>
          <w:color w:val="525252"/>
          <w:spacing w:val="9"/>
          <w:w w:val="89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w w:val="89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9"/>
          <w:w w:val="8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4"/>
          <w:w w:val="89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2"/>
          <w:w w:val="8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63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3"/>
          <w:w w:val="6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4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6"/>
          <w:w w:val="92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3"/>
          <w:w w:val="88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83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2"/>
          <w:w w:val="90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emen</w:t>
      </w:r>
      <w:r w:rsidRPr="00AA2F8F">
        <w:rPr>
          <w:rFonts w:asciiTheme="minorHAnsi" w:eastAsia="Arial" w:hAnsiTheme="minorHAnsi" w:cstheme="minorHAnsi"/>
          <w:color w:val="525252"/>
          <w:spacing w:val="-3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1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3"/>
          <w:w w:val="89"/>
          <w:sz w:val="18"/>
          <w:szCs w:val="18"/>
        </w:rPr>
        <w:t>an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6"/>
          <w:w w:val="8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8"/>
          <w:w w:val="89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2"/>
          <w:w w:val="89"/>
          <w:sz w:val="18"/>
          <w:szCs w:val="18"/>
        </w:rPr>
        <w:t>tr</w:t>
      </w:r>
      <w:r w:rsidRPr="00AA2F8F">
        <w:rPr>
          <w:rFonts w:asciiTheme="minorHAnsi" w:eastAsia="Arial" w:hAnsiTheme="minorHAnsi" w:cstheme="minorHAnsi"/>
          <w:color w:val="525252"/>
          <w:spacing w:val="-5"/>
          <w:w w:val="89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ct</w:t>
      </w:r>
      <w:r w:rsidRPr="00AA2F8F">
        <w:rPr>
          <w:rFonts w:asciiTheme="minorHAnsi" w:eastAsia="Arial" w:hAnsiTheme="minorHAnsi" w:cstheme="minorHAnsi"/>
          <w:color w:val="525252"/>
          <w:spacing w:val="17"/>
          <w:w w:val="8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8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8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6B6B6B"/>
          <w:spacing w:val="-4"/>
          <w:w w:val="105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w w:val="113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97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6"/>
          <w:w w:val="97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w w:val="113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9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4"/>
          <w:w w:val="10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6B6B6B"/>
          <w:spacing w:val="-3"/>
          <w:w w:val="83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6B6B6B"/>
          <w:w w:val="50"/>
          <w:sz w:val="18"/>
          <w:szCs w:val="18"/>
        </w:rPr>
        <w:t>.</w:t>
      </w:r>
    </w:p>
    <w:p w14:paraId="5C66873F" w14:textId="77777777" w:rsidR="00372DC9" w:rsidRPr="00AA2F8F" w:rsidRDefault="00AA2F8F">
      <w:pPr>
        <w:spacing w:line="240" w:lineRule="exact"/>
        <w:ind w:left="114" w:right="8968"/>
        <w:jc w:val="both"/>
        <w:rPr>
          <w:rFonts w:asciiTheme="minorHAnsi" w:hAnsiTheme="minorHAnsi" w:cstheme="minorHAnsi"/>
        </w:rPr>
        <w:sectPr w:rsidR="00372DC9" w:rsidRPr="00AA2F8F">
          <w:type w:val="continuous"/>
          <w:pgSz w:w="11900" w:h="16820"/>
          <w:pgMar w:top="120" w:right="380" w:bottom="0" w:left="400" w:header="720" w:footer="720" w:gutter="0"/>
          <w:cols w:space="720"/>
        </w:sectPr>
      </w:pPr>
      <w:r w:rsidRPr="00AA2F8F">
        <w:rPr>
          <w:rFonts w:asciiTheme="minorHAnsi" w:hAnsiTheme="minorHAnsi" w:cstheme="minorHAnsi"/>
          <w:color w:val="414141"/>
          <w:position w:val="-1"/>
          <w:sz w:val="18"/>
          <w:szCs w:val="18"/>
        </w:rPr>
        <w:t>Areas</w:t>
      </w:r>
      <w:r w:rsidRPr="00AA2F8F">
        <w:rPr>
          <w:rFonts w:asciiTheme="minorHAnsi" w:hAnsiTheme="minorHAnsi" w:cstheme="minorHAnsi"/>
          <w:color w:val="414141"/>
          <w:spacing w:val="-8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i/>
          <w:color w:val="414141"/>
          <w:position w:val="-1"/>
          <w:sz w:val="18"/>
          <w:szCs w:val="18"/>
        </w:rPr>
        <w:t>of</w:t>
      </w:r>
      <w:r w:rsidRPr="00AA2F8F">
        <w:rPr>
          <w:rFonts w:asciiTheme="minorHAnsi" w:eastAsia="Arial" w:hAnsiTheme="minorHAnsi" w:cstheme="minorHAnsi"/>
          <w:i/>
          <w:color w:val="414141"/>
          <w:spacing w:val="-17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w w:val="65"/>
          <w:position w:val="-1"/>
          <w:sz w:val="22"/>
          <w:szCs w:val="22"/>
        </w:rPr>
        <w:t>Excel</w:t>
      </w:r>
      <w:r w:rsidRPr="00AA2F8F">
        <w:rPr>
          <w:rFonts w:asciiTheme="minorHAnsi" w:eastAsia="Arial" w:hAnsiTheme="minorHAnsi" w:cstheme="minorHAnsi"/>
          <w:b/>
          <w:color w:val="525252"/>
          <w:spacing w:val="8"/>
          <w:w w:val="65"/>
          <w:position w:val="-1"/>
          <w:sz w:val="22"/>
          <w:szCs w:val="22"/>
        </w:rPr>
        <w:t>l</w:t>
      </w:r>
      <w:r w:rsidRPr="00AA2F8F">
        <w:rPr>
          <w:rFonts w:asciiTheme="minorHAnsi" w:eastAsia="Arial" w:hAnsiTheme="minorHAnsi" w:cstheme="minorHAnsi"/>
          <w:b/>
          <w:color w:val="414141"/>
          <w:w w:val="65"/>
          <w:position w:val="-1"/>
          <w:sz w:val="22"/>
          <w:szCs w:val="22"/>
        </w:rPr>
        <w:t>ence</w:t>
      </w:r>
      <w:r w:rsidRPr="00AA2F8F">
        <w:rPr>
          <w:rFonts w:asciiTheme="minorHAnsi" w:eastAsia="Arial" w:hAnsiTheme="minorHAnsi" w:cstheme="minorHAnsi"/>
          <w:b/>
          <w:color w:val="414141"/>
          <w:spacing w:val="25"/>
          <w:w w:val="65"/>
          <w:position w:val="-1"/>
          <w:sz w:val="22"/>
          <w:szCs w:val="22"/>
        </w:rPr>
        <w:t xml:space="preserve"> </w:t>
      </w:r>
      <w:r w:rsidRPr="00AA2F8F">
        <w:rPr>
          <w:rFonts w:asciiTheme="minorHAnsi" w:hAnsiTheme="minorHAnsi" w:cstheme="minorHAnsi"/>
          <w:b/>
          <w:color w:val="414141"/>
          <w:w w:val="50"/>
          <w:position w:val="-1"/>
        </w:rPr>
        <w:t>I</w:t>
      </w:r>
      <w:r w:rsidRPr="00AA2F8F">
        <w:rPr>
          <w:rFonts w:asciiTheme="minorHAnsi" w:hAnsiTheme="minorHAnsi" w:cstheme="minorHAnsi"/>
          <w:b/>
          <w:color w:val="414141"/>
          <w:spacing w:val="-3"/>
          <w:w w:val="80"/>
          <w:position w:val="-1"/>
        </w:rPr>
        <w:t>n</w:t>
      </w:r>
      <w:r w:rsidRPr="00AA2F8F">
        <w:rPr>
          <w:rFonts w:asciiTheme="minorHAnsi" w:hAnsiTheme="minorHAnsi" w:cstheme="minorHAnsi"/>
          <w:b/>
          <w:color w:val="525252"/>
          <w:w w:val="89"/>
          <w:position w:val="-1"/>
        </w:rPr>
        <w:t>c</w:t>
      </w:r>
      <w:r w:rsidRPr="00AA2F8F">
        <w:rPr>
          <w:rFonts w:asciiTheme="minorHAnsi" w:hAnsiTheme="minorHAnsi" w:cstheme="minorHAnsi"/>
          <w:b/>
          <w:color w:val="525252"/>
          <w:spacing w:val="-3"/>
          <w:w w:val="89"/>
          <w:position w:val="-1"/>
        </w:rPr>
        <w:t>l</w:t>
      </w:r>
      <w:r w:rsidRPr="00AA2F8F">
        <w:rPr>
          <w:rFonts w:asciiTheme="minorHAnsi" w:hAnsiTheme="minorHAnsi" w:cstheme="minorHAnsi"/>
          <w:b/>
          <w:color w:val="414141"/>
          <w:w w:val="81"/>
          <w:position w:val="-1"/>
        </w:rPr>
        <w:t>ude;</w:t>
      </w:r>
    </w:p>
    <w:p w14:paraId="645F6DDA" w14:textId="77777777" w:rsidR="00372DC9" w:rsidRPr="00AA2F8F" w:rsidRDefault="00AA2F8F">
      <w:pPr>
        <w:spacing w:before="24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8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4"/>
          <w:w w:val="107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14"/>
          <w:w w:val="107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13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3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ange</w:t>
      </w:r>
    </w:p>
    <w:p w14:paraId="3C06289A" w14:textId="77777777" w:rsidR="00372DC9" w:rsidRPr="00AA2F8F" w:rsidRDefault="00AA2F8F">
      <w:pPr>
        <w:spacing w:before="37"/>
        <w:ind w:left="114" w:right="-5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spacing w:val="-5"/>
          <w:w w:val="105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0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4"/>
          <w:w w:val="105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3"/>
          <w:w w:val="105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spacing w:val="-2"/>
          <w:w w:val="10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"/>
          <w:w w:val="10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104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104"/>
          <w:sz w:val="16"/>
          <w:szCs w:val="16"/>
        </w:rPr>
        <w:t>ap</w:t>
      </w:r>
      <w:r w:rsidRPr="00AA2F8F">
        <w:rPr>
          <w:rFonts w:asciiTheme="minorHAnsi" w:eastAsia="Arial" w:hAnsiTheme="minorHAnsi" w:cstheme="minorHAnsi"/>
          <w:color w:val="414141"/>
          <w:spacing w:val="-4"/>
          <w:w w:val="104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2"/>
          <w:w w:val="10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4"/>
          <w:sz w:val="16"/>
          <w:szCs w:val="16"/>
        </w:rPr>
        <w:t xml:space="preserve">g </w:t>
      </w:r>
      <w:r w:rsidRPr="00AA2F8F">
        <w:rPr>
          <w:rFonts w:asciiTheme="minorHAnsi" w:eastAsia="Arial" w:hAnsiTheme="minorHAnsi" w:cstheme="minorHAnsi"/>
          <w:color w:val="414141"/>
          <w:spacing w:val="-2"/>
          <w:w w:val="85"/>
          <w:sz w:val="18"/>
          <w:szCs w:val="18"/>
        </w:rPr>
        <w:t>K</w:t>
      </w:r>
      <w:r w:rsidRPr="00AA2F8F">
        <w:rPr>
          <w:rFonts w:asciiTheme="minorHAnsi" w:eastAsia="Arial" w:hAnsiTheme="minorHAnsi" w:cstheme="minorHAnsi"/>
          <w:color w:val="525252"/>
          <w:w w:val="85"/>
          <w:sz w:val="18"/>
          <w:szCs w:val="18"/>
        </w:rPr>
        <w:t>ey</w:t>
      </w:r>
      <w:r w:rsidRPr="00AA2F8F">
        <w:rPr>
          <w:rFonts w:asciiTheme="minorHAnsi" w:eastAsia="Arial" w:hAnsiTheme="minorHAnsi" w:cstheme="minorHAnsi"/>
          <w:color w:val="525252"/>
          <w:spacing w:val="-2"/>
          <w:w w:val="8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8"/>
          <w:w w:val="8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313131"/>
          <w:spacing w:val="-2"/>
          <w:w w:val="18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ts</w:t>
      </w:r>
    </w:p>
    <w:p w14:paraId="53505EB5" w14:textId="77777777" w:rsidR="00372DC9" w:rsidRPr="00AA2F8F" w:rsidRDefault="00AA2F8F">
      <w:pPr>
        <w:spacing w:before="10"/>
        <w:ind w:left="114"/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414141"/>
          <w:spacing w:val="-12"/>
          <w:w w:val="89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7"/>
          <w:w w:val="89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"/>
          <w:w w:val="89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1"/>
          <w:w w:val="89"/>
          <w:sz w:val="18"/>
          <w:szCs w:val="18"/>
        </w:rPr>
        <w:t>hn</w:t>
      </w:r>
      <w:r w:rsidRPr="00AA2F8F">
        <w:rPr>
          <w:rFonts w:asciiTheme="minorHAnsi" w:eastAsia="Arial" w:hAnsiTheme="minorHAnsi" w:cstheme="minorHAnsi"/>
          <w:color w:val="414141"/>
          <w:w w:val="89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3"/>
          <w:w w:val="89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89"/>
        </w:rPr>
        <w:t>Co</w:t>
      </w:r>
      <w:r w:rsidRPr="00AA2F8F">
        <w:rPr>
          <w:rFonts w:asciiTheme="minorHAnsi" w:hAnsiTheme="minorHAnsi" w:cstheme="minorHAnsi"/>
          <w:color w:val="525252"/>
          <w:spacing w:val="-4"/>
          <w:w w:val="89"/>
        </w:rPr>
        <w:t>m</w:t>
      </w:r>
      <w:r w:rsidRPr="00AA2F8F">
        <w:rPr>
          <w:rFonts w:asciiTheme="minorHAnsi" w:hAnsiTheme="minorHAnsi" w:cstheme="minorHAnsi"/>
          <w:color w:val="525252"/>
          <w:spacing w:val="-10"/>
          <w:w w:val="89"/>
        </w:rPr>
        <w:t>m</w:t>
      </w:r>
      <w:r w:rsidRPr="00AA2F8F">
        <w:rPr>
          <w:rFonts w:asciiTheme="minorHAnsi" w:hAnsiTheme="minorHAnsi" w:cstheme="minorHAnsi"/>
          <w:color w:val="525252"/>
          <w:spacing w:val="-1"/>
          <w:w w:val="89"/>
        </w:rPr>
        <w:t>er</w:t>
      </w:r>
      <w:r w:rsidRPr="00AA2F8F">
        <w:rPr>
          <w:rFonts w:asciiTheme="minorHAnsi" w:hAnsiTheme="minorHAnsi" w:cstheme="minorHAnsi"/>
          <w:color w:val="414141"/>
          <w:spacing w:val="-1"/>
          <w:w w:val="89"/>
        </w:rPr>
        <w:t>c</w:t>
      </w:r>
      <w:r w:rsidRPr="00AA2F8F">
        <w:rPr>
          <w:rFonts w:asciiTheme="minorHAnsi" w:hAnsiTheme="minorHAnsi" w:cstheme="minorHAnsi"/>
          <w:color w:val="525252"/>
          <w:spacing w:val="-1"/>
          <w:w w:val="89"/>
        </w:rPr>
        <w:t>i</w:t>
      </w:r>
      <w:r w:rsidRPr="00AA2F8F">
        <w:rPr>
          <w:rFonts w:asciiTheme="minorHAnsi" w:hAnsiTheme="minorHAnsi" w:cstheme="minorHAnsi"/>
          <w:color w:val="525252"/>
          <w:spacing w:val="-2"/>
          <w:w w:val="89"/>
        </w:rPr>
        <w:t>a</w:t>
      </w:r>
      <w:r w:rsidRPr="00AA2F8F">
        <w:rPr>
          <w:rFonts w:asciiTheme="minorHAnsi" w:hAnsiTheme="minorHAnsi" w:cstheme="minorHAnsi"/>
          <w:color w:val="525252"/>
          <w:w w:val="89"/>
        </w:rPr>
        <w:t>l</w:t>
      </w:r>
      <w:r w:rsidRPr="00AA2F8F">
        <w:rPr>
          <w:rFonts w:asciiTheme="minorHAnsi" w:hAnsiTheme="minorHAnsi" w:cstheme="minorHAnsi"/>
          <w:color w:val="525252"/>
          <w:spacing w:val="9"/>
          <w:w w:val="89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2"/>
          <w:w w:val="67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w w:val="92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3"/>
          <w:w w:val="9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94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3"/>
          <w:w w:val="94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1"/>
          <w:w w:val="10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1"/>
          <w:w w:val="90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w w:val="84"/>
          <w:sz w:val="18"/>
          <w:szCs w:val="18"/>
        </w:rPr>
        <w:t>ns</w:t>
      </w:r>
    </w:p>
    <w:p w14:paraId="4D4E1986" w14:textId="77777777" w:rsidR="00372DC9" w:rsidRPr="00AA2F8F" w:rsidRDefault="00AA2F8F">
      <w:pPr>
        <w:spacing w:before="75" w:line="18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b/>
          <w:color w:val="313131"/>
          <w:spacing w:val="2"/>
          <w:w w:val="88"/>
          <w:position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b/>
          <w:color w:val="414141"/>
          <w:w w:val="89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spacing w:val="4"/>
          <w:w w:val="89"/>
          <w:position w:val="-1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90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w w:val="106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313131"/>
          <w:w w:val="66"/>
          <w:position w:val="-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w w:val="66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313131"/>
          <w:position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b/>
          <w:color w:val="313131"/>
          <w:spacing w:val="-1"/>
          <w:position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w w:val="93"/>
          <w:position w:val="-1"/>
          <w:sz w:val="16"/>
          <w:szCs w:val="16"/>
        </w:rPr>
        <w:t>NT</w:t>
      </w:r>
      <w:r w:rsidRPr="00AA2F8F">
        <w:rPr>
          <w:rFonts w:asciiTheme="minorHAnsi" w:eastAsia="Arial" w:hAnsiTheme="minorHAnsi" w:cstheme="minorHAnsi"/>
          <w:b/>
          <w:color w:val="414141"/>
          <w:spacing w:val="-12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313131"/>
          <w:w w:val="83"/>
          <w:position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b/>
          <w:color w:val="313131"/>
          <w:spacing w:val="3"/>
          <w:w w:val="83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b/>
          <w:color w:val="313131"/>
          <w:w w:val="92"/>
          <w:position w:val="-1"/>
          <w:sz w:val="16"/>
          <w:szCs w:val="16"/>
        </w:rPr>
        <w:t>NT</w:t>
      </w:r>
      <w:r w:rsidRPr="00AA2F8F">
        <w:rPr>
          <w:rFonts w:asciiTheme="minorHAnsi" w:eastAsia="Arial" w:hAnsiTheme="minorHAnsi" w:cstheme="minorHAnsi"/>
          <w:b/>
          <w:color w:val="313131"/>
          <w:spacing w:val="5"/>
          <w:w w:val="92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w w:val="106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313131"/>
          <w:spacing w:val="-8"/>
          <w:w w:val="90"/>
          <w:position w:val="-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b/>
          <w:color w:val="A7A8A5"/>
          <w:spacing w:val="1"/>
          <w:w w:val="12"/>
          <w:position w:val="-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b/>
          <w:color w:val="525252"/>
          <w:w w:val="157"/>
          <w:position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b/>
          <w:color w:val="525252"/>
          <w:spacing w:val="-7"/>
          <w:w w:val="157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b/>
          <w:color w:val="414141"/>
          <w:w w:val="96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b/>
          <w:color w:val="414141"/>
          <w:spacing w:val="-19"/>
          <w:w w:val="96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414141"/>
          <w:w w:val="102"/>
          <w:position w:val="-1"/>
          <w:sz w:val="16"/>
          <w:szCs w:val="16"/>
        </w:rPr>
        <w:t>S</w:t>
      </w:r>
    </w:p>
    <w:p w14:paraId="4836065E" w14:textId="77777777" w:rsidR="00372DC9" w:rsidRPr="00AA2F8F" w:rsidRDefault="00AA2F8F">
      <w:pPr>
        <w:spacing w:before="29" w:line="260" w:lineRule="auto"/>
        <w:ind w:right="-3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</w:rPr>
        <w:br w:type="column"/>
      </w:r>
      <w:r w:rsidRPr="00AA2F8F">
        <w:rPr>
          <w:rFonts w:asciiTheme="minorHAnsi" w:eastAsia="Arial" w:hAnsiTheme="minorHAnsi" w:cstheme="minorHAnsi"/>
          <w:color w:val="525252"/>
          <w:w w:val="9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7"/>
          <w:w w:val="9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6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7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108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-5"/>
          <w:w w:val="10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ew</w:t>
      </w:r>
      <w:r w:rsidRPr="00AA2F8F">
        <w:rPr>
          <w:rFonts w:asciiTheme="minorHAnsi" w:eastAsia="Arial" w:hAnsiTheme="minorHAnsi" w:cstheme="minorHAnsi"/>
          <w:color w:val="525252"/>
          <w:spacing w:val="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ess </w:t>
      </w:r>
      <w:r w:rsidRPr="00AA2F8F">
        <w:rPr>
          <w:rFonts w:asciiTheme="minorHAnsi" w:eastAsia="Arial" w:hAnsiTheme="minorHAnsi" w:cstheme="minorHAnsi"/>
          <w:color w:val="414141"/>
          <w:spacing w:val="-3"/>
          <w:w w:val="71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96"/>
          <w:sz w:val="18"/>
          <w:szCs w:val="18"/>
        </w:rPr>
        <w:t>ow</w:t>
      </w:r>
      <w:r w:rsidRPr="00AA2F8F">
        <w:rPr>
          <w:rFonts w:asciiTheme="minorHAnsi" w:eastAsia="Arial" w:hAnsiTheme="minorHAnsi" w:cstheme="minorHAnsi"/>
          <w:color w:val="525252"/>
          <w:spacing w:val="-10"/>
          <w:w w:val="9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85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85"/>
          <w:sz w:val="18"/>
          <w:szCs w:val="18"/>
        </w:rPr>
        <w:t>ev</w:t>
      </w:r>
      <w:r w:rsidRPr="00AA2F8F">
        <w:rPr>
          <w:rFonts w:asciiTheme="minorHAnsi" w:eastAsia="Arial" w:hAnsiTheme="minorHAnsi" w:cstheme="minorHAnsi"/>
          <w:color w:val="525252"/>
          <w:spacing w:val="-8"/>
          <w:w w:val="8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3"/>
          <w:w w:val="8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3"/>
          <w:w w:val="85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8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7"/>
          <w:w w:val="85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85"/>
        </w:rPr>
        <w:t>&amp;</w:t>
      </w:r>
      <w:r w:rsidRPr="00AA2F8F">
        <w:rPr>
          <w:rFonts w:asciiTheme="minorHAnsi" w:hAnsiTheme="minorHAnsi" w:cstheme="minorHAnsi"/>
          <w:color w:val="414141"/>
          <w:spacing w:val="-7"/>
          <w:w w:val="85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ro</w:t>
      </w:r>
      <w:r w:rsidRPr="00AA2F8F">
        <w:rPr>
          <w:rFonts w:asciiTheme="minorHAnsi" w:eastAsia="Arial" w:hAnsiTheme="minorHAnsi" w:cstheme="minorHAnsi"/>
          <w:color w:val="525252"/>
          <w:spacing w:val="-2"/>
          <w:w w:val="109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20"/>
          <w:w w:val="8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75"/>
          <w:sz w:val="16"/>
          <w:szCs w:val="16"/>
        </w:rPr>
        <w:t xml:space="preserve">t </w:t>
      </w:r>
      <w:r w:rsidRPr="00AA2F8F">
        <w:rPr>
          <w:rFonts w:asciiTheme="minorHAnsi" w:eastAsia="Arial" w:hAnsiTheme="minorHAnsi" w:cstheme="minorHAnsi"/>
          <w:color w:val="525252"/>
          <w:spacing w:val="1"/>
          <w:w w:val="73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414141"/>
          <w:spacing w:val="1"/>
          <w:w w:val="90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w w:val="94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4"/>
          <w:w w:val="94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6B6B6B"/>
          <w:spacing w:val="1"/>
          <w:w w:val="10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2"/>
          <w:w w:val="7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9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eg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4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0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w w:val="6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1"/>
          <w:w w:val="6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21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1"/>
          <w:w w:val="99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96"/>
          <w:sz w:val="16"/>
          <w:szCs w:val="16"/>
        </w:rPr>
        <w:t>es</w:t>
      </w:r>
    </w:p>
    <w:p w14:paraId="5B9F1213" w14:textId="77777777" w:rsidR="00372DC9" w:rsidRPr="00AA2F8F" w:rsidRDefault="00AA2F8F">
      <w:pPr>
        <w:spacing w:before="24" w:line="280" w:lineRule="auto"/>
        <w:ind w:right="444"/>
        <w:rPr>
          <w:rFonts w:asciiTheme="minorHAnsi" w:eastAsia="Arial" w:hAnsiTheme="minorHAnsi" w:cstheme="minorHAnsi"/>
          <w:sz w:val="18"/>
          <w:szCs w:val="18"/>
        </w:rPr>
        <w:sectPr w:rsidR="00372DC9" w:rsidRPr="00AA2F8F">
          <w:type w:val="continuous"/>
          <w:pgSz w:w="11900" w:h="16820"/>
          <w:pgMar w:top="120" w:right="380" w:bottom="0" w:left="400" w:header="720" w:footer="720" w:gutter="0"/>
          <w:cols w:num="3" w:space="720" w:equalWidth="0">
            <w:col w:w="2514" w:space="1838"/>
            <w:col w:w="1968" w:space="1968"/>
            <w:col w:w="2832"/>
          </w:cols>
        </w:sectPr>
      </w:pPr>
      <w:r w:rsidRPr="00AA2F8F">
        <w:rPr>
          <w:rFonts w:asciiTheme="minorHAnsi" w:hAnsiTheme="minorHAnsi" w:cstheme="minorHAnsi"/>
        </w:rPr>
        <w:br w:type="column"/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an</w:t>
      </w:r>
      <w:r w:rsidRPr="00AA2F8F">
        <w:rPr>
          <w:rFonts w:asciiTheme="minorHAnsi" w:eastAsia="Arial" w:hAnsiTheme="minorHAnsi" w:cstheme="minorHAnsi"/>
          <w:color w:val="525252"/>
          <w:w w:val="91"/>
          <w:sz w:val="16"/>
          <w:szCs w:val="16"/>
        </w:rPr>
        <w:t>ag</w:t>
      </w:r>
      <w:r w:rsidRPr="00AA2F8F">
        <w:rPr>
          <w:rFonts w:asciiTheme="minorHAnsi" w:eastAsia="Arial" w:hAnsiTheme="minorHAnsi" w:cstheme="minorHAnsi"/>
          <w:color w:val="525252"/>
          <w:spacing w:val="-2"/>
          <w:w w:val="9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w w:val="13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414141"/>
          <w:w w:val="8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dg</w:t>
      </w:r>
      <w:r w:rsidRPr="00AA2F8F">
        <w:rPr>
          <w:rFonts w:asciiTheme="minorHAnsi" w:eastAsia="Arial" w:hAnsiTheme="minorHAnsi" w:cstheme="minorHAnsi"/>
          <w:color w:val="525252"/>
          <w:spacing w:val="-2"/>
          <w:w w:val="10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2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2"/>
          <w:w w:val="125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1"/>
          <w:w w:val="159"/>
          <w:sz w:val="16"/>
          <w:szCs w:val="16"/>
        </w:rPr>
        <w:t>&amp;</w:t>
      </w:r>
      <w:r w:rsidRPr="00AA2F8F">
        <w:rPr>
          <w:rFonts w:asciiTheme="minorHAnsi" w:eastAsia="Arial" w:hAnsiTheme="minorHAnsi" w:cstheme="minorHAnsi"/>
          <w:color w:val="414141"/>
          <w:spacing w:val="-1"/>
          <w:w w:val="109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1"/>
          <w:w w:val="136"/>
          <w:sz w:val="16"/>
          <w:szCs w:val="16"/>
        </w:rPr>
        <w:t>&amp;</w:t>
      </w:r>
      <w:r w:rsidRPr="00AA2F8F">
        <w:rPr>
          <w:rFonts w:asciiTheme="minorHAnsi" w:eastAsia="Arial" w:hAnsiTheme="minorHAnsi" w:cstheme="minorHAnsi"/>
          <w:color w:val="414141"/>
          <w:w w:val="106"/>
          <w:sz w:val="16"/>
          <w:szCs w:val="16"/>
        </w:rPr>
        <w:t xml:space="preserve">Ls </w:t>
      </w:r>
      <w:r w:rsidRPr="00AA2F8F">
        <w:rPr>
          <w:rFonts w:asciiTheme="minorHAnsi" w:eastAsia="Arial" w:hAnsiTheme="minorHAnsi" w:cstheme="minorHAnsi"/>
          <w:color w:val="414141"/>
          <w:spacing w:val="1"/>
          <w:w w:val="73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w w:val="86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2"/>
          <w:w w:val="86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9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1"/>
          <w:w w:val="109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2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4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 xml:space="preserve">g </w:t>
      </w:r>
      <w:r w:rsidRPr="00AA2F8F">
        <w:rPr>
          <w:rFonts w:asciiTheme="minorHAnsi" w:eastAsia="Arial" w:hAnsiTheme="minorHAnsi" w:cstheme="minorHAnsi"/>
          <w:color w:val="525252"/>
          <w:spacing w:val="4"/>
          <w:w w:val="77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3"/>
          <w:w w:val="88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3"/>
          <w:w w:val="82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8"/>
          <w:w w:val="9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6B6B6B"/>
          <w:spacing w:val="-27"/>
          <w:w w:val="5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1"/>
          <w:sz w:val="18"/>
          <w:szCs w:val="18"/>
        </w:rPr>
        <w:t>ess</w:t>
      </w:r>
      <w:r w:rsidRPr="00AA2F8F">
        <w:rPr>
          <w:rFonts w:asciiTheme="minorHAnsi" w:eastAsia="Arial" w:hAnsiTheme="minorHAnsi" w:cstheme="minorHAnsi"/>
          <w:color w:val="525252"/>
          <w:spacing w:val="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414141"/>
          <w:w w:val="70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b/>
          <w:color w:val="414141"/>
          <w:spacing w:val="6"/>
          <w:w w:val="70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b/>
          <w:color w:val="525252"/>
          <w:spacing w:val="4"/>
          <w:w w:val="87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525252"/>
          <w:spacing w:val="4"/>
          <w:w w:val="79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b/>
          <w:color w:val="525252"/>
          <w:w w:val="82"/>
          <w:sz w:val="18"/>
          <w:szCs w:val="18"/>
        </w:rPr>
        <w:t xml:space="preserve">s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87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1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1"/>
          <w:w w:val="11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20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7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&amp;</w:t>
      </w:r>
      <w:r w:rsidRPr="00AA2F8F">
        <w:rPr>
          <w:rFonts w:asciiTheme="minorHAnsi" w:hAnsiTheme="minorHAnsi" w:cstheme="minorHAnsi"/>
          <w:color w:val="525252"/>
          <w:spacing w:val="4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spacing w:val="-8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spacing w:val="-7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-9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spacing w:val="-5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g</w:t>
      </w:r>
      <w:r w:rsidRPr="00AA2F8F">
        <w:rPr>
          <w:rFonts w:asciiTheme="minorHAnsi" w:hAnsiTheme="minorHAnsi" w:cstheme="minorHAnsi"/>
          <w:color w:val="525252"/>
          <w:spacing w:val="-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4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"/>
          <w:w w:val="4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6"/>
          <w:w w:val="176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5"/>
          <w:w w:val="83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w w:val="92"/>
          <w:sz w:val="18"/>
          <w:szCs w:val="18"/>
        </w:rPr>
        <w:t>s</w:t>
      </w:r>
    </w:p>
    <w:p w14:paraId="00853926" w14:textId="77777777" w:rsidR="00372DC9" w:rsidRPr="00AA2F8F" w:rsidRDefault="00372DC9">
      <w:pPr>
        <w:spacing w:before="10" w:line="120" w:lineRule="exact"/>
        <w:rPr>
          <w:rFonts w:asciiTheme="minorHAnsi" w:hAnsiTheme="minorHAnsi" w:cstheme="minorHAnsi"/>
          <w:sz w:val="13"/>
          <w:szCs w:val="13"/>
        </w:rPr>
      </w:pPr>
    </w:p>
    <w:p w14:paraId="11EE1CE8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</w:pPr>
    </w:p>
    <w:p w14:paraId="76D7A94D" w14:textId="77777777" w:rsidR="00372DC9" w:rsidRPr="00AA2F8F" w:rsidRDefault="00AA2F8F">
      <w:pPr>
        <w:spacing w:before="37"/>
        <w:ind w:left="114"/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313131"/>
          <w:w w:val="142"/>
          <w:sz w:val="16"/>
          <w:szCs w:val="16"/>
        </w:rPr>
        <w:t xml:space="preserve">•   </w:t>
      </w:r>
      <w:r w:rsidRPr="00AA2F8F">
        <w:rPr>
          <w:rFonts w:asciiTheme="minorHAnsi" w:eastAsia="Arial" w:hAnsiTheme="minorHAnsi" w:cstheme="minorHAnsi"/>
          <w:color w:val="313131"/>
          <w:spacing w:val="48"/>
          <w:w w:val="14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6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1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6B6B6B"/>
          <w:spacing w:val="-2"/>
          <w:w w:val="15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6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87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87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6B6B6B"/>
          <w:spacing w:val="-2"/>
          <w:w w:val="157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0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3"/>
          <w:w w:val="10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bu</w:t>
      </w:r>
      <w:r w:rsidRPr="00AA2F8F">
        <w:rPr>
          <w:rFonts w:asciiTheme="minorHAnsi" w:eastAsia="Arial" w:hAnsiTheme="minorHAnsi" w:cstheme="minorHAnsi"/>
          <w:color w:val="414141"/>
          <w:spacing w:val="-2"/>
          <w:w w:val="10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1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12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w w:val="7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2"/>
          <w:w w:val="7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1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7"/>
          <w:w w:val="118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2"/>
          <w:w w:val="16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17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6"/>
          <w:w w:val="11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a/</w:t>
      </w:r>
      <w:r w:rsidRPr="00AA2F8F">
        <w:rPr>
          <w:rFonts w:asciiTheme="minorHAnsi" w:eastAsia="Arial" w:hAnsiTheme="minorHAnsi" w:cstheme="minorHAnsi"/>
          <w:color w:val="525252"/>
          <w:spacing w:val="-12"/>
          <w:w w:val="11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5"/>
          <w:w w:val="10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414141"/>
          <w:spacing w:val="-1"/>
          <w:w w:val="8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6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2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3"/>
          <w:w w:val="95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95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6"/>
          <w:w w:val="9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6"/>
          <w:w w:val="9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6"/>
          <w:w w:val="9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-3"/>
          <w:w w:val="9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3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8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414141"/>
          <w:w w:val="9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8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w w:val="92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7"/>
          <w:w w:val="92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2"/>
          <w:w w:val="12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5"/>
          <w:w w:val="89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color w:val="6B6B6B"/>
          <w:spacing w:val="-2"/>
          <w:w w:val="138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9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0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1A1A1A"/>
          <w:spacing w:val="-1"/>
          <w:w w:val="10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-2"/>
          <w:w w:val="10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 xml:space="preserve">e </w:t>
      </w:r>
      <w:r w:rsidRPr="00AA2F8F">
        <w:rPr>
          <w:rFonts w:asciiTheme="minorHAnsi" w:hAnsiTheme="minorHAnsi" w:cstheme="minorHAnsi"/>
          <w:color w:val="525252"/>
          <w:w w:val="82"/>
          <w:sz w:val="18"/>
          <w:szCs w:val="18"/>
        </w:rPr>
        <w:t>&amp;</w:t>
      </w:r>
      <w:r w:rsidRPr="00AA2F8F">
        <w:rPr>
          <w:rFonts w:asciiTheme="minorHAnsi" w:hAnsiTheme="minorHAnsi" w:cstheme="minorHAnsi"/>
          <w:color w:val="525252"/>
          <w:spacing w:val="31"/>
          <w:w w:val="8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0"/>
          <w:sz w:val="18"/>
          <w:szCs w:val="18"/>
        </w:rPr>
        <w:t>bo</w:t>
      </w:r>
      <w:r w:rsidRPr="00AA2F8F">
        <w:rPr>
          <w:rFonts w:asciiTheme="minorHAnsi" w:eastAsia="Arial" w:hAnsiTheme="minorHAnsi" w:cstheme="minorHAnsi"/>
          <w:color w:val="414141"/>
          <w:spacing w:val="-9"/>
          <w:w w:val="9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7"/>
          <w:w w:val="13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9"/>
          <w:w w:val="9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6"/>
          <w:w w:val="103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-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1"/>
          <w:w w:val="7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9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8"/>
          <w:w w:val="108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w w:val="108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rg</w:t>
      </w:r>
      <w:r w:rsidRPr="00AA2F8F">
        <w:rPr>
          <w:rFonts w:asciiTheme="minorHAnsi" w:eastAsia="Arial" w:hAnsiTheme="minorHAnsi" w:cstheme="minorHAnsi"/>
          <w:color w:val="525252"/>
          <w:spacing w:val="-9"/>
          <w:w w:val="10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ts;</w:t>
      </w:r>
      <w:r w:rsidRPr="00AA2F8F">
        <w:rPr>
          <w:rFonts w:asciiTheme="minorHAnsi" w:eastAsia="Arial" w:hAnsiTheme="minorHAnsi" w:cstheme="minorHAnsi"/>
          <w:color w:val="525252"/>
          <w:spacing w:val="12"/>
          <w:w w:val="10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1"/>
          <w:w w:val="9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nv</w:t>
      </w:r>
      <w:r w:rsidRPr="00AA2F8F">
        <w:rPr>
          <w:rFonts w:asciiTheme="minorHAnsi" w:eastAsia="Arial" w:hAnsiTheme="minorHAnsi" w:cstheme="minorHAnsi"/>
          <w:color w:val="525252"/>
          <w:spacing w:val="-24"/>
          <w:w w:val="9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"/>
          <w:w w:val="9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6"/>
          <w:w w:val="9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414141"/>
          <w:w w:val="91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25"/>
          <w:w w:val="9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b/>
          <w:color w:val="525252"/>
          <w:spacing w:val="-1"/>
          <w:w w:val="91"/>
          <w:sz w:val="18"/>
          <w:szCs w:val="18"/>
        </w:rPr>
        <w:t>i</w:t>
      </w:r>
      <w:r w:rsidRPr="00AA2F8F">
        <w:rPr>
          <w:rFonts w:asciiTheme="minorHAnsi" w:hAnsiTheme="minorHAnsi" w:cstheme="minorHAnsi"/>
          <w:b/>
          <w:color w:val="525252"/>
          <w:w w:val="91"/>
          <w:sz w:val="18"/>
          <w:szCs w:val="18"/>
        </w:rPr>
        <w:t>n</w:t>
      </w:r>
      <w:r w:rsidRPr="00AA2F8F">
        <w:rPr>
          <w:rFonts w:asciiTheme="minorHAnsi" w:hAnsiTheme="minorHAnsi" w:cstheme="minorHAnsi"/>
          <w:b/>
          <w:color w:val="525252"/>
          <w:spacing w:val="-8"/>
          <w:w w:val="9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91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8"/>
          <w:w w:val="95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1"/>
          <w:w w:val="7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9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04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0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5"/>
          <w:w w:val="104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3"/>
          <w:w w:val="104"/>
          <w:sz w:val="16"/>
          <w:szCs w:val="16"/>
        </w:rPr>
        <w:t>nn</w:t>
      </w:r>
      <w:r w:rsidRPr="00AA2F8F">
        <w:rPr>
          <w:rFonts w:asciiTheme="minorHAnsi" w:eastAsia="Arial" w:hAnsiTheme="minorHAnsi" w:cstheme="minorHAnsi"/>
          <w:color w:val="6B6B6B"/>
          <w:spacing w:val="-2"/>
          <w:w w:val="10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4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7"/>
          <w:w w:val="10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d</w:t>
      </w:r>
    </w:p>
    <w:p w14:paraId="4A86DD14" w14:textId="77777777" w:rsidR="00372DC9" w:rsidRPr="00AA2F8F" w:rsidRDefault="00AA2F8F">
      <w:pPr>
        <w:spacing w:line="180" w:lineRule="exact"/>
        <w:ind w:left="493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  <w:color w:val="525252"/>
          <w:spacing w:val="1"/>
          <w:w w:val="10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959797"/>
          <w:spacing w:val="-14"/>
          <w:w w:val="33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w w:val="155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3"/>
          <w:w w:val="155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108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2"/>
          <w:w w:val="108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6B6B6B"/>
          <w:spacing w:val="1"/>
          <w:w w:val="95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97"/>
          <w:sz w:val="18"/>
          <w:szCs w:val="18"/>
        </w:rPr>
        <w:t>ng</w:t>
      </w:r>
      <w:r w:rsidRPr="00AA2F8F">
        <w:rPr>
          <w:rFonts w:asciiTheme="minorHAnsi" w:hAnsiTheme="minorHAnsi" w:cstheme="minorHAnsi"/>
          <w:color w:val="525252"/>
          <w:spacing w:val="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rev</w:t>
      </w:r>
      <w:r w:rsidRPr="00AA2F8F">
        <w:rPr>
          <w:rFonts w:asciiTheme="minorHAnsi" w:hAnsiTheme="minorHAnsi" w:cstheme="minorHAnsi"/>
          <w:color w:val="525252"/>
          <w:spacing w:val="-15"/>
          <w:w w:val="10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nu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19"/>
          <w:w w:val="106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spacing w:val="-8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414141"/>
          <w:spacing w:val="-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414141"/>
          <w:spacing w:val="-4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8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414141"/>
          <w:spacing w:val="-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43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96"/>
          <w:sz w:val="18"/>
          <w:szCs w:val="18"/>
        </w:rPr>
        <w:t>w</w:t>
      </w:r>
      <w:r w:rsidRPr="00AA2F8F">
        <w:rPr>
          <w:rFonts w:asciiTheme="minorHAnsi" w:hAnsiTheme="minorHAnsi" w:cstheme="minorHAnsi"/>
          <w:color w:val="525252"/>
          <w:spacing w:val="-7"/>
          <w:w w:val="96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-1"/>
          <w:w w:val="96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4"/>
          <w:w w:val="96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525252"/>
          <w:spacing w:val="-2"/>
          <w:w w:val="96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96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20"/>
          <w:w w:val="96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3"/>
          <w:sz w:val="18"/>
          <w:szCs w:val="18"/>
        </w:rPr>
        <w:t>b</w:t>
      </w:r>
      <w:r w:rsidRPr="00AA2F8F">
        <w:rPr>
          <w:rFonts w:asciiTheme="minorHAnsi" w:hAnsiTheme="minorHAnsi" w:cstheme="minorHAnsi"/>
          <w:color w:val="414141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414141"/>
          <w:spacing w:val="-16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ne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ss</w:t>
      </w:r>
      <w:r w:rsidRPr="00AA2F8F">
        <w:rPr>
          <w:rFonts w:asciiTheme="minorHAnsi" w:hAnsiTheme="minorHAnsi" w:cstheme="minorHAnsi"/>
          <w:color w:val="525252"/>
          <w:spacing w:val="27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7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414141"/>
          <w:w w:val="108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414141"/>
          <w:spacing w:val="-7"/>
          <w:w w:val="108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6B6B6B"/>
          <w:spacing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114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8"/>
          <w:w w:val="114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6B6B6B"/>
          <w:sz w:val="18"/>
          <w:szCs w:val="18"/>
        </w:rPr>
        <w:t>.</w:t>
      </w:r>
    </w:p>
    <w:p w14:paraId="32DC324A" w14:textId="77777777" w:rsidR="00372DC9" w:rsidRPr="00AA2F8F" w:rsidRDefault="00372DC9">
      <w:pPr>
        <w:spacing w:before="6" w:line="100" w:lineRule="exact"/>
        <w:rPr>
          <w:rFonts w:asciiTheme="minorHAnsi" w:hAnsiTheme="minorHAnsi" w:cstheme="minorHAnsi"/>
          <w:sz w:val="11"/>
          <w:szCs w:val="11"/>
        </w:rPr>
      </w:pPr>
    </w:p>
    <w:p w14:paraId="44821B8C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</w:pPr>
    </w:p>
    <w:p w14:paraId="4E679B75" w14:textId="77777777" w:rsidR="00372DC9" w:rsidRPr="00AA2F8F" w:rsidRDefault="00AA2F8F">
      <w:pPr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313131"/>
          <w:w w:val="138"/>
          <w:sz w:val="16"/>
          <w:szCs w:val="16"/>
        </w:rPr>
        <w:t xml:space="preserve">•   </w:t>
      </w:r>
      <w:r w:rsidRPr="00AA2F8F">
        <w:rPr>
          <w:rFonts w:asciiTheme="minorHAnsi" w:eastAsia="Arial" w:hAnsiTheme="minorHAnsi" w:cstheme="minorHAnsi"/>
          <w:color w:val="313131"/>
          <w:spacing w:val="58"/>
          <w:w w:val="13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art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d </w:t>
      </w:r>
      <w:r w:rsidRPr="00AA2F8F">
        <w:rPr>
          <w:rFonts w:asciiTheme="minorHAnsi" w:eastAsia="Arial" w:hAnsiTheme="minorHAnsi" w:cstheme="minorHAnsi"/>
          <w:color w:val="414141"/>
          <w:spacing w:val="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nd</w:t>
      </w:r>
      <w:r w:rsidRPr="00AA2F8F">
        <w:rPr>
          <w:rFonts w:asciiTheme="minorHAnsi" w:eastAsia="Arial" w:hAnsiTheme="minorHAnsi" w:cstheme="minorHAnsi"/>
          <w:color w:val="525252"/>
          <w:spacing w:val="2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0"/>
          <w:w w:val="153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313131"/>
          <w:w w:val="8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ed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 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5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w w:val="7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ess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6"/>
          <w:w w:val="10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313131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2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6"/>
          <w:w w:val="98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ns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525252"/>
          <w:spacing w:val="3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05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313131"/>
          <w:spacing w:val="-1"/>
          <w:w w:val="8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spacing w:val="-2"/>
          <w:w w:val="15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2"/>
          <w:w w:val="8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s,</w:t>
      </w:r>
      <w:r w:rsidRPr="00AA2F8F">
        <w:rPr>
          <w:rFonts w:asciiTheme="minorHAnsi" w:eastAsia="Arial" w:hAnsiTheme="minorHAnsi" w:cstheme="minorHAnsi"/>
          <w:color w:val="525252"/>
          <w:spacing w:val="4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4"/>
          <w:w w:val="99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1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3"/>
          <w:w w:val="8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2"/>
          <w:w w:val="13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"/>
          <w:w w:val="99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w w:val="90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11"/>
          <w:sz w:val="16"/>
          <w:szCs w:val="16"/>
        </w:rPr>
        <w:t>st</w:t>
      </w:r>
      <w:r w:rsidRPr="00AA2F8F">
        <w:rPr>
          <w:rFonts w:asciiTheme="minorHAnsi" w:eastAsia="Arial" w:hAnsiTheme="minorHAnsi" w:cstheme="minorHAnsi"/>
          <w:color w:val="525252"/>
          <w:spacing w:val="-3"/>
          <w:w w:val="11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1"/>
          <w:sz w:val="16"/>
          <w:szCs w:val="16"/>
        </w:rPr>
        <w:t>rt</w:t>
      </w:r>
      <w:r w:rsidRPr="00AA2F8F">
        <w:rPr>
          <w:rFonts w:asciiTheme="minorHAnsi" w:eastAsia="Arial" w:hAnsiTheme="minorHAnsi" w:cstheme="minorHAnsi"/>
          <w:color w:val="525252"/>
          <w:spacing w:val="-6"/>
          <w:w w:val="11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1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1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9"/>
          <w:w w:val="11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20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pera</w:t>
      </w:r>
      <w:r w:rsidRPr="00AA2F8F">
        <w:rPr>
          <w:rFonts w:asciiTheme="minorHAnsi" w:hAnsiTheme="minorHAnsi" w:cstheme="minorHAnsi"/>
          <w:color w:val="525252"/>
          <w:spacing w:val="-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6B6B6B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 xml:space="preserve">ons </w:t>
      </w:r>
      <w:r w:rsidRPr="00AA2F8F">
        <w:rPr>
          <w:rFonts w:asciiTheme="minorHAnsi" w:hAnsiTheme="minorHAnsi" w:cstheme="minorHAnsi"/>
          <w:color w:val="525252"/>
          <w:spacing w:val="38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313131"/>
          <w:spacing w:val="-1"/>
          <w:w w:val="7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n 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new</w:t>
      </w:r>
      <w:r w:rsidRPr="00AA2F8F">
        <w:rPr>
          <w:rFonts w:asciiTheme="minorHAnsi" w:eastAsia="Arial" w:hAnsiTheme="minorHAnsi" w:cstheme="minorHAnsi"/>
          <w:color w:val="525252"/>
          <w:spacing w:val="2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07"/>
          <w:sz w:val="16"/>
          <w:szCs w:val="16"/>
        </w:rPr>
        <w:t>re</w:t>
      </w:r>
      <w:r w:rsidRPr="00AA2F8F">
        <w:rPr>
          <w:rFonts w:asciiTheme="minorHAnsi" w:eastAsia="Arial" w:hAnsiTheme="minorHAnsi" w:cstheme="minorHAnsi"/>
          <w:color w:val="525252"/>
          <w:spacing w:val="-7"/>
          <w:w w:val="107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313131"/>
          <w:spacing w:val="-1"/>
          <w:w w:val="7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6B6B6B"/>
          <w:w w:val="96"/>
          <w:sz w:val="16"/>
          <w:szCs w:val="16"/>
        </w:rPr>
        <w:t>s;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w w:val="98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98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"/>
          <w:w w:val="109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80"/>
          <w:sz w:val="18"/>
          <w:szCs w:val="18"/>
        </w:rPr>
        <w:t>x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spacing w:val="-2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119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1"/>
          <w:w w:val="119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6B6B6B"/>
          <w:w w:val="44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6B6B6B"/>
          <w:spacing w:val="-24"/>
          <w:w w:val="44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w w:val="200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 xml:space="preserve"> 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and</w:t>
      </w:r>
    </w:p>
    <w:p w14:paraId="77C3A9EC" w14:textId="77777777" w:rsidR="00372DC9" w:rsidRPr="00AA2F8F" w:rsidRDefault="00AA2F8F">
      <w:pPr>
        <w:spacing w:line="180" w:lineRule="exact"/>
        <w:ind w:left="493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525252"/>
          <w:spacing w:val="-3"/>
          <w:w w:val="94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94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7"/>
          <w:w w:val="94"/>
          <w:sz w:val="18"/>
          <w:szCs w:val="18"/>
        </w:rPr>
        <w:t>um</w:t>
      </w:r>
      <w:r w:rsidRPr="00AA2F8F">
        <w:rPr>
          <w:rFonts w:asciiTheme="minorHAnsi" w:eastAsia="Arial" w:hAnsiTheme="minorHAnsi" w:cstheme="minorHAnsi"/>
          <w:color w:val="525252"/>
          <w:spacing w:val="-4"/>
          <w:w w:val="94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9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i/>
          <w:color w:val="414141"/>
          <w:spacing w:val="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i/>
          <w:color w:val="41414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i/>
          <w:color w:val="414141"/>
          <w:spacing w:val="4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6B6B6B"/>
          <w:spacing w:val="2"/>
          <w:w w:val="64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4"/>
          <w:w w:val="97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spacing w:val="4"/>
          <w:w w:val="109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4"/>
          <w:w w:val="102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87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4"/>
          <w:w w:val="87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7"/>
          <w:w w:val="92"/>
          <w:sz w:val="18"/>
          <w:szCs w:val="18"/>
        </w:rPr>
        <w:t>f</w:t>
      </w:r>
      <w:r w:rsidRPr="00AA2F8F">
        <w:rPr>
          <w:rFonts w:asciiTheme="minorHAnsi" w:hAnsiTheme="minorHAnsi" w:cstheme="minorHAnsi"/>
          <w:color w:val="6B6B6B"/>
          <w:w w:val="82"/>
          <w:sz w:val="18"/>
          <w:szCs w:val="18"/>
        </w:rPr>
        <w:t>y</w:t>
      </w:r>
      <w:r w:rsidRPr="00AA2F8F">
        <w:rPr>
          <w:rFonts w:asciiTheme="minorHAnsi" w:hAnsiTheme="minorHAnsi" w:cstheme="minorHAnsi"/>
          <w:color w:val="6B6B6B"/>
          <w:spacing w:val="5"/>
          <w:w w:val="8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102"/>
          <w:sz w:val="18"/>
          <w:szCs w:val="18"/>
        </w:rPr>
        <w:t>ng</w:t>
      </w:r>
      <w:r w:rsidRPr="00AA2F8F">
        <w:rPr>
          <w:rFonts w:asciiTheme="minorHAnsi" w:hAnsiTheme="minorHAnsi" w:cstheme="minorHAnsi"/>
          <w:color w:val="525252"/>
          <w:spacing w:val="-8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5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41414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3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2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4"/>
          <w:w w:val="78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6B6B6B"/>
          <w:spacing w:val="3"/>
          <w:w w:val="88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3"/>
          <w:w w:val="82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1"/>
          <w:w w:val="69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4"/>
          <w:w w:val="92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3"/>
          <w:w w:val="88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85"/>
          <w:sz w:val="18"/>
          <w:szCs w:val="18"/>
        </w:rPr>
        <w:t>ss</w:t>
      </w:r>
      <w:r w:rsidRPr="00AA2F8F">
        <w:rPr>
          <w:rFonts w:asciiTheme="minorHAnsi" w:eastAsia="Arial" w:hAnsiTheme="minorHAnsi" w:cstheme="minorHAnsi"/>
          <w:color w:val="525252"/>
          <w:spacing w:val="-1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4"/>
          <w:w w:val="107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1"/>
          <w:w w:val="86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w w:val="94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spacing w:val="8"/>
          <w:w w:val="94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w w:val="104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6"/>
          <w:w w:val="104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414141"/>
          <w:spacing w:val="4"/>
          <w:w w:val="91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BABABA"/>
          <w:spacing w:val="-17"/>
          <w:w w:val="35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5"/>
          <w:w w:val="221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3"/>
          <w:w w:val="119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414141"/>
          <w:spacing w:val="2"/>
          <w:w w:val="64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4"/>
          <w:w w:val="103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95"/>
          <w:sz w:val="18"/>
          <w:szCs w:val="18"/>
        </w:rPr>
        <w:t>s.</w:t>
      </w:r>
    </w:p>
    <w:p w14:paraId="285ABB72" w14:textId="77777777" w:rsidR="00372DC9" w:rsidRPr="00AA2F8F" w:rsidRDefault="00372DC9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3BD5CFDE" w14:textId="77777777" w:rsidR="00372DC9" w:rsidRPr="00AA2F8F" w:rsidRDefault="00AA2F8F">
      <w:pPr>
        <w:tabs>
          <w:tab w:val="left" w:pos="480"/>
        </w:tabs>
        <w:spacing w:line="232" w:lineRule="auto"/>
        <w:ind w:left="493" w:right="275" w:hanging="379"/>
        <w:jc w:val="both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313131"/>
          <w:w w:val="142"/>
          <w:sz w:val="16"/>
          <w:szCs w:val="16"/>
        </w:rPr>
        <w:t>•</w:t>
      </w:r>
      <w:r w:rsidRPr="00AA2F8F">
        <w:rPr>
          <w:rFonts w:asciiTheme="minorHAnsi" w:eastAsia="Arial" w:hAnsiTheme="minorHAnsi" w:cstheme="minorHAnsi"/>
          <w:color w:val="313131"/>
          <w:sz w:val="16"/>
          <w:szCs w:val="16"/>
        </w:rPr>
        <w:tab/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w w:val="102"/>
          <w:sz w:val="16"/>
          <w:szCs w:val="16"/>
        </w:rPr>
        <w:t>x</w:t>
      </w:r>
      <w:r w:rsidRPr="00AA2F8F">
        <w:rPr>
          <w:rFonts w:asciiTheme="minorHAnsi" w:eastAsia="Arial" w:hAnsiTheme="minorHAnsi" w:cstheme="minorHAnsi"/>
          <w:color w:val="414141"/>
          <w:spacing w:val="-3"/>
          <w:w w:val="102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3"/>
          <w:w w:val="10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9"/>
          <w:w w:val="10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1"/>
          <w:w w:val="10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se</w:t>
      </w:r>
      <w:r w:rsidRPr="00AA2F8F">
        <w:rPr>
          <w:rFonts w:asciiTheme="minorHAnsi" w:eastAsia="Arial" w:hAnsiTheme="minorHAnsi" w:cstheme="minorHAnsi"/>
          <w:color w:val="525252"/>
          <w:spacing w:val="3"/>
          <w:w w:val="10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313131"/>
          <w:w w:val="48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1"/>
          <w:w w:val="102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rov</w:t>
      </w:r>
      <w:r w:rsidRPr="00AA2F8F">
        <w:rPr>
          <w:rFonts w:asciiTheme="minorHAnsi" w:eastAsia="Arial" w:hAnsiTheme="minorHAnsi" w:cstheme="minorHAnsi"/>
          <w:color w:val="525252"/>
          <w:spacing w:val="1"/>
          <w:w w:val="89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88"/>
          <w:sz w:val="18"/>
          <w:szCs w:val="18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-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7"/>
          <w:w w:val="87"/>
          <w:sz w:val="18"/>
          <w:szCs w:val="18"/>
        </w:rPr>
        <w:t>x</w:t>
      </w:r>
      <w:r w:rsidRPr="00AA2F8F">
        <w:rPr>
          <w:rFonts w:asciiTheme="minorHAnsi" w:eastAsia="Arial" w:hAnsiTheme="minorHAnsi" w:cstheme="minorHAnsi"/>
          <w:color w:val="525252"/>
          <w:spacing w:val="-2"/>
          <w:w w:val="12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89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w w:val="106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w w:val="10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2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94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-2"/>
          <w:w w:val="94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4"/>
          <w:sz w:val="18"/>
          <w:szCs w:val="18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-4"/>
          <w:w w:val="9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414141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414141"/>
          <w:spacing w:val="-1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90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3"/>
          <w:w w:val="90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4"/>
          <w:w w:val="90"/>
          <w:sz w:val="18"/>
          <w:szCs w:val="18"/>
        </w:rPr>
        <w:t>in</w:t>
      </w:r>
      <w:r w:rsidRPr="00AA2F8F">
        <w:rPr>
          <w:rFonts w:asciiTheme="minorHAnsi" w:eastAsia="Arial" w:hAnsiTheme="minorHAnsi" w:cstheme="minorHAnsi"/>
          <w:color w:val="525252"/>
          <w:spacing w:val="-12"/>
          <w:w w:val="90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ss</w:t>
      </w:r>
      <w:r w:rsidRPr="00AA2F8F">
        <w:rPr>
          <w:rFonts w:asciiTheme="minorHAnsi" w:eastAsia="Arial" w:hAnsiTheme="minorHAnsi" w:cstheme="minorHAnsi"/>
          <w:color w:val="525252"/>
          <w:spacing w:val="15"/>
          <w:w w:val="90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90"/>
          <w:sz w:val="18"/>
          <w:szCs w:val="18"/>
        </w:rPr>
        <w:t>&amp;</w:t>
      </w:r>
      <w:r w:rsidRPr="00AA2F8F">
        <w:rPr>
          <w:rFonts w:asciiTheme="minorHAnsi" w:hAnsiTheme="minorHAnsi" w:cstheme="minorHAnsi"/>
          <w:color w:val="414141"/>
          <w:spacing w:val="-3"/>
          <w:w w:val="9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6"/>
          <w:w w:val="90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7"/>
          <w:w w:val="90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0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0"/>
          <w:w w:val="9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th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9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w w:val="9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3"/>
          <w:w w:val="9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3"/>
          <w:w w:val="91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414141"/>
          <w:spacing w:val="-3"/>
          <w:w w:val="9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5"/>
          <w:w w:val="9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ess</w:t>
      </w:r>
      <w:r w:rsidRPr="00AA2F8F">
        <w:rPr>
          <w:rFonts w:asciiTheme="minorHAnsi" w:eastAsia="Arial" w:hAnsiTheme="minorHAnsi" w:cstheme="minorHAnsi"/>
          <w:color w:val="525252"/>
          <w:spacing w:val="-1"/>
          <w:w w:val="9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8"/>
          <w:w w:val="94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11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2"/>
          <w:w w:val="108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7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6"/>
          <w:w w:val="107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6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5"/>
          <w:w w:val="9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-2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91"/>
          <w:sz w:val="18"/>
          <w:szCs w:val="18"/>
        </w:rPr>
        <w:t>/</w:t>
      </w:r>
      <w:r w:rsidRPr="00AA2F8F">
        <w:rPr>
          <w:rFonts w:asciiTheme="minorHAnsi" w:eastAsia="Arial" w:hAnsiTheme="minorHAnsi" w:cstheme="minorHAnsi"/>
          <w:color w:val="6B6B6B"/>
          <w:spacing w:val="-51"/>
          <w:w w:val="19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93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3"/>
          <w:sz w:val="18"/>
          <w:szCs w:val="18"/>
        </w:rPr>
        <w:t>dea</w:t>
      </w:r>
      <w:r w:rsidRPr="00AA2F8F">
        <w:rPr>
          <w:rFonts w:asciiTheme="minorHAnsi" w:eastAsia="Arial" w:hAnsiTheme="minorHAnsi" w:cstheme="minorHAnsi"/>
          <w:color w:val="525252"/>
          <w:spacing w:val="-3"/>
          <w:w w:val="93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858585"/>
          <w:w w:val="93"/>
          <w:sz w:val="18"/>
          <w:szCs w:val="18"/>
        </w:rPr>
        <w:t>,</w:t>
      </w:r>
      <w:r w:rsidRPr="00AA2F8F">
        <w:rPr>
          <w:rFonts w:asciiTheme="minorHAnsi" w:eastAsia="Arial" w:hAnsiTheme="minorHAnsi" w:cstheme="minorHAnsi"/>
          <w:color w:val="858585"/>
          <w:spacing w:val="-7"/>
          <w:w w:val="93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93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w w:val="93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w w:val="93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4"/>
          <w:w w:val="93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-2"/>
          <w:w w:val="93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3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3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3"/>
          <w:w w:val="93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33"/>
          <w:sz w:val="24"/>
          <w:szCs w:val="24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8"/>
          <w:w w:val="33"/>
          <w:sz w:val="24"/>
          <w:szCs w:val="24"/>
        </w:rPr>
        <w:t>h</w:t>
      </w:r>
      <w:r w:rsidRPr="00AA2F8F">
        <w:rPr>
          <w:rFonts w:asciiTheme="minorHAnsi" w:eastAsia="Arial" w:hAnsiTheme="minorHAnsi" w:cstheme="minorHAnsi"/>
          <w:color w:val="525252"/>
          <w:w w:val="136"/>
          <w:sz w:val="24"/>
          <w:szCs w:val="24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8"/>
          <w:sz w:val="24"/>
          <w:szCs w:val="24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1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10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4"/>
          <w:w w:val="10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ta</w:t>
      </w:r>
      <w:r w:rsidRPr="00AA2F8F">
        <w:rPr>
          <w:rFonts w:asciiTheme="minorHAnsi" w:eastAsia="Arial" w:hAnsiTheme="minorHAnsi" w:cstheme="minorHAnsi"/>
          <w:color w:val="525252"/>
          <w:spacing w:val="-6"/>
          <w:w w:val="117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1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8"/>
          <w:w w:val="11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11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9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w w:val="92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525252"/>
          <w:w w:val="9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3"/>
          <w:w w:val="9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92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w w:val="9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2"/>
          <w:sz w:val="18"/>
          <w:szCs w:val="18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7"/>
          <w:w w:val="9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1A1A1A"/>
          <w:spacing w:val="-1"/>
          <w:w w:val="5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es </w:t>
      </w:r>
      <w:r w:rsidRPr="00AA2F8F">
        <w:rPr>
          <w:rFonts w:asciiTheme="minorHAnsi" w:eastAsia="Arial" w:hAnsiTheme="minorHAnsi" w:cstheme="minorHAnsi"/>
          <w:color w:val="414141"/>
          <w:spacing w:val="-3"/>
          <w:w w:val="108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2"/>
          <w:w w:val="10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-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ess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&amp;</w:t>
      </w:r>
      <w:r w:rsidRPr="00AA2F8F">
        <w:rPr>
          <w:rFonts w:asciiTheme="minorHAnsi" w:hAnsiTheme="minorHAnsi" w:cstheme="minorHAnsi"/>
          <w:color w:val="525252"/>
          <w:spacing w:val="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w w:val="98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6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6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7"/>
          <w:w w:val="11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2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2"/>
          <w:sz w:val="16"/>
          <w:szCs w:val="16"/>
        </w:rPr>
        <w:t>t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 xml:space="preserve">hem </w:t>
      </w:r>
      <w:r w:rsidRPr="00AA2F8F">
        <w:rPr>
          <w:rFonts w:asciiTheme="minorHAnsi" w:hAnsiTheme="minorHAnsi" w:cstheme="minorHAnsi"/>
          <w:color w:val="525252"/>
          <w:spacing w:val="1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to</w:t>
      </w:r>
      <w:r w:rsidRPr="00AA2F8F">
        <w:rPr>
          <w:rFonts w:asciiTheme="minorHAnsi" w:hAnsiTheme="minorHAnsi" w:cstheme="minorHAnsi"/>
          <w:color w:val="525252"/>
          <w:spacing w:val="3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bo</w:t>
      </w:r>
      <w:r w:rsidRPr="00AA2F8F">
        <w:rPr>
          <w:rFonts w:asciiTheme="minorHAnsi" w:eastAsia="Arial" w:hAnsiTheme="minorHAnsi" w:cstheme="minorHAnsi"/>
          <w:color w:val="414141"/>
          <w:spacing w:val="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st</w:t>
      </w:r>
      <w:r w:rsidRPr="00AA2F8F">
        <w:rPr>
          <w:rFonts w:asciiTheme="minorHAnsi" w:eastAsia="Arial" w:hAnsiTheme="minorHAnsi" w:cstheme="minorHAnsi"/>
          <w:color w:val="525252"/>
          <w:spacing w:val="-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x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in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4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us</w:t>
      </w:r>
      <w:r w:rsidRPr="00AA2F8F">
        <w:rPr>
          <w:rFonts w:asciiTheme="minorHAnsi" w:eastAsia="Arial" w:hAnsiTheme="minorHAnsi" w:cstheme="minorHAnsi"/>
          <w:color w:val="525252"/>
          <w:spacing w:val="-6"/>
          <w:w w:val="9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w w:val="14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5"/>
          <w:w w:val="99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w w:val="90"/>
          <w:sz w:val="16"/>
          <w:szCs w:val="16"/>
        </w:rPr>
        <w:t>.</w:t>
      </w:r>
    </w:p>
    <w:p w14:paraId="14944E1E" w14:textId="77777777" w:rsidR="00372DC9" w:rsidRPr="00AA2F8F" w:rsidRDefault="00372DC9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18859FE8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</w:pPr>
    </w:p>
    <w:p w14:paraId="595433F0" w14:textId="77777777" w:rsidR="00372DC9" w:rsidRPr="00AA2F8F" w:rsidRDefault="00AA2F8F">
      <w:pPr>
        <w:spacing w:line="18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color w:val="313131"/>
          <w:w w:val="127"/>
          <w:position w:val="-2"/>
          <w:sz w:val="18"/>
          <w:szCs w:val="18"/>
        </w:rPr>
        <w:t xml:space="preserve">•    </w:t>
      </w:r>
      <w:r w:rsidRPr="00AA2F8F">
        <w:rPr>
          <w:rFonts w:asciiTheme="minorHAnsi" w:hAnsiTheme="minorHAnsi" w:cstheme="minorHAnsi"/>
          <w:color w:val="313131"/>
          <w:spacing w:val="13"/>
          <w:w w:val="127"/>
          <w:position w:val="-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4"/>
          <w:position w:val="-2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spacing w:val="-2"/>
          <w:position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position w:val="-2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-6"/>
          <w:position w:val="-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2"/>
          <w:position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-8"/>
          <w:position w:val="-2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position w:val="-2"/>
          <w:sz w:val="18"/>
          <w:szCs w:val="18"/>
        </w:rPr>
        <w:t>cti</w:t>
      </w:r>
      <w:r w:rsidRPr="00AA2F8F">
        <w:rPr>
          <w:rFonts w:asciiTheme="minorHAnsi" w:hAnsiTheme="minorHAnsi" w:cstheme="minorHAnsi"/>
          <w:color w:val="525252"/>
          <w:spacing w:val="-11"/>
          <w:position w:val="-2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position w:val="-2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24"/>
          <w:position w:val="-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of</w:t>
      </w:r>
      <w:r w:rsidRPr="00AA2F8F">
        <w:rPr>
          <w:rFonts w:asciiTheme="minorHAnsi" w:eastAsia="Arial" w:hAnsiTheme="minorHAnsi" w:cstheme="minorHAnsi"/>
          <w:color w:val="414141"/>
          <w:spacing w:val="5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ann</w:t>
      </w:r>
      <w:r w:rsidRPr="00AA2F8F">
        <w:rPr>
          <w:rFonts w:asciiTheme="minorHAnsi" w:eastAsia="Arial" w:hAnsiTheme="minorHAnsi" w:cstheme="minorHAnsi"/>
          <w:color w:val="6B6B6B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0"/>
          <w:position w:val="-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858585"/>
          <w:position w:val="-2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858585"/>
          <w:spacing w:val="35"/>
          <w:position w:val="-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4"/>
          <w:w w:val="117"/>
          <w:position w:val="-2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414141"/>
          <w:spacing w:val="-1"/>
          <w:w w:val="80"/>
          <w:position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2"/>
          <w:w w:val="108"/>
          <w:position w:val="-2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4"/>
          <w:w w:val="107"/>
          <w:position w:val="-2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97"/>
          <w:position w:val="-2"/>
          <w:sz w:val="18"/>
          <w:szCs w:val="18"/>
        </w:rPr>
        <w:t>ct</w:t>
      </w:r>
      <w:r w:rsidRPr="00AA2F8F">
        <w:rPr>
          <w:rFonts w:asciiTheme="minorHAnsi" w:hAnsiTheme="minorHAnsi" w:cstheme="minorHAnsi"/>
          <w:color w:val="525252"/>
          <w:spacing w:val="-6"/>
          <w:w w:val="97"/>
          <w:position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6B6B6B"/>
          <w:spacing w:val="-4"/>
          <w:w w:val="111"/>
          <w:position w:val="-2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96"/>
          <w:position w:val="-2"/>
          <w:sz w:val="18"/>
          <w:szCs w:val="18"/>
        </w:rPr>
        <w:t>g.</w:t>
      </w:r>
      <w:r w:rsidRPr="00AA2F8F">
        <w:rPr>
          <w:rFonts w:asciiTheme="minorHAnsi" w:hAnsiTheme="minorHAnsi" w:cstheme="minorHAnsi"/>
          <w:color w:val="525252"/>
          <w:spacing w:val="13"/>
          <w:position w:val="-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an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11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7"/>
          <w:position w:val="-2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position w:val="-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5"/>
          <w:position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1"/>
          <w:w w:val="109"/>
          <w:position w:val="-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w w:val="109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position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position w:val="-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42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313131"/>
          <w:w w:val="68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3"/>
          <w:position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4"/>
          <w:position w:val="-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th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22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2"/>
          <w:position w:val="-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103"/>
          <w:position w:val="-2"/>
          <w:sz w:val="16"/>
          <w:szCs w:val="16"/>
        </w:rPr>
        <w:t>pe</w:t>
      </w:r>
      <w:r w:rsidRPr="00AA2F8F">
        <w:rPr>
          <w:rFonts w:asciiTheme="minorHAnsi" w:eastAsia="Arial" w:hAnsiTheme="minorHAnsi" w:cstheme="minorHAnsi"/>
          <w:color w:val="525252"/>
          <w:spacing w:val="-5"/>
          <w:w w:val="118"/>
          <w:position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03"/>
          <w:position w:val="-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98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50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6"/>
          <w:position w:val="-2"/>
          <w:sz w:val="16"/>
          <w:szCs w:val="16"/>
        </w:rPr>
        <w:t>on</w:t>
      </w:r>
      <w:r w:rsidRPr="00AA2F8F">
        <w:rPr>
          <w:rFonts w:asciiTheme="minorHAnsi" w:eastAsia="Arial" w:hAnsiTheme="minorHAnsi" w:cstheme="minorHAnsi"/>
          <w:color w:val="525252"/>
          <w:spacing w:val="-2"/>
          <w:w w:val="96"/>
          <w:position w:val="-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23"/>
          <w:position w:val="-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18"/>
          <w:position w:val="-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4"/>
          <w:w w:val="107"/>
          <w:position w:val="-2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414141"/>
          <w:w w:val="104"/>
          <w:position w:val="-2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414141"/>
          <w:spacing w:val="-5"/>
          <w:w w:val="104"/>
          <w:position w:val="-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2"/>
          <w:w w:val="120"/>
          <w:position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3"/>
          <w:w w:val="83"/>
          <w:position w:val="-2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w w:val="97"/>
          <w:position w:val="-2"/>
          <w:sz w:val="18"/>
          <w:szCs w:val="18"/>
        </w:rPr>
        <w:t>it</w:t>
      </w:r>
      <w:r w:rsidRPr="00AA2F8F">
        <w:rPr>
          <w:rFonts w:asciiTheme="minorHAnsi" w:hAnsiTheme="minorHAnsi" w:cstheme="minorHAnsi"/>
          <w:color w:val="525252"/>
          <w:spacing w:val="-6"/>
          <w:w w:val="97"/>
          <w:position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w w:val="110"/>
          <w:position w:val="-2"/>
          <w:sz w:val="18"/>
          <w:szCs w:val="18"/>
        </w:rPr>
        <w:t>es</w:t>
      </w:r>
      <w:r w:rsidRPr="00AA2F8F">
        <w:rPr>
          <w:rFonts w:asciiTheme="minorHAnsi" w:hAnsiTheme="minorHAnsi" w:cstheme="minorHAnsi"/>
          <w:color w:val="414141"/>
          <w:spacing w:val="-3"/>
          <w:position w:val="-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position w:val="-2"/>
          <w:sz w:val="18"/>
          <w:szCs w:val="18"/>
        </w:rPr>
        <w:t>at</w:t>
      </w:r>
      <w:r w:rsidRPr="00AA2F8F">
        <w:rPr>
          <w:rFonts w:asciiTheme="minorHAnsi" w:hAnsiTheme="minorHAnsi" w:cstheme="minorHAnsi"/>
          <w:color w:val="525252"/>
          <w:spacing w:val="36"/>
          <w:position w:val="-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1"/>
          <w:w w:val="108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8"/>
          <w:position w:val="-2"/>
          <w:sz w:val="16"/>
          <w:szCs w:val="16"/>
        </w:rPr>
        <w:t>he</w:t>
      </w:r>
      <w:r w:rsidRPr="00AA2F8F">
        <w:rPr>
          <w:rFonts w:asciiTheme="minorHAnsi" w:eastAsia="Arial" w:hAnsiTheme="minorHAnsi" w:cstheme="minorHAnsi"/>
          <w:color w:val="525252"/>
          <w:spacing w:val="2"/>
          <w:w w:val="108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position w:val="-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68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6"/>
          <w:position w:val="-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"/>
          <w:w w:val="106"/>
          <w:position w:val="-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97"/>
          <w:position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position w:val="-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42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13"/>
          <w:position w:val="-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95"/>
          <w:position w:val="-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414141"/>
          <w:spacing w:val="-5"/>
          <w:w w:val="95"/>
          <w:position w:val="-2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95"/>
          <w:position w:val="-2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spacing w:val="-7"/>
          <w:w w:val="95"/>
          <w:position w:val="-2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95"/>
          <w:position w:val="-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21"/>
          <w:w w:val="95"/>
          <w:position w:val="-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position w:val="-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20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position w:val="-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-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2"/>
          <w:position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-2"/>
          <w:sz w:val="16"/>
          <w:szCs w:val="16"/>
        </w:rPr>
        <w:t>me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 xml:space="preserve">t </w:t>
      </w:r>
      <w:r w:rsidRPr="00AA2F8F">
        <w:rPr>
          <w:rFonts w:asciiTheme="minorHAnsi" w:eastAsia="Arial" w:hAnsiTheme="minorHAnsi" w:cstheme="minorHAnsi"/>
          <w:color w:val="414141"/>
          <w:spacing w:val="8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23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position w:val="-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414141"/>
          <w:position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22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19"/>
          <w:position w:val="-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414141"/>
          <w:spacing w:val="-1"/>
          <w:w w:val="119"/>
          <w:position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19"/>
          <w:position w:val="-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7"/>
          <w:w w:val="119"/>
          <w:position w:val="-2"/>
          <w:sz w:val="16"/>
          <w:szCs w:val="16"/>
        </w:rPr>
        <w:t>p</w:t>
      </w:r>
      <w:r w:rsidRPr="00AA2F8F">
        <w:rPr>
          <w:rFonts w:asciiTheme="minorHAnsi" w:hAnsiTheme="minorHAnsi" w:cstheme="minorHAnsi"/>
          <w:color w:val="525252"/>
          <w:w w:val="119"/>
          <w:position w:val="-2"/>
          <w:sz w:val="16"/>
          <w:szCs w:val="16"/>
        </w:rPr>
        <w:t>of</w:t>
      </w:r>
      <w:r w:rsidRPr="00AA2F8F">
        <w:rPr>
          <w:rFonts w:asciiTheme="minorHAnsi" w:hAnsiTheme="minorHAnsi" w:cstheme="minorHAnsi"/>
          <w:color w:val="525252"/>
          <w:spacing w:val="9"/>
          <w:w w:val="119"/>
          <w:position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103"/>
          <w:position w:val="-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w w:val="87"/>
          <w:position w:val="-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w w:val="103"/>
          <w:position w:val="-2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414141"/>
          <w:spacing w:val="-1"/>
          <w:w w:val="103"/>
          <w:position w:val="-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18"/>
          <w:position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03"/>
          <w:position w:val="-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w w:val="123"/>
          <w:position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313131"/>
          <w:spacing w:val="-1"/>
          <w:w w:val="87"/>
          <w:position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position w:val="-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31"/>
          <w:position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w w:val="98"/>
          <w:position w:val="-2"/>
          <w:sz w:val="16"/>
          <w:szCs w:val="16"/>
        </w:rPr>
        <w:t>e</w:t>
      </w:r>
    </w:p>
    <w:p w14:paraId="0E5961EC" w14:textId="77777777" w:rsidR="00372DC9" w:rsidRPr="00AA2F8F" w:rsidRDefault="00AA2F8F">
      <w:pPr>
        <w:spacing w:line="200" w:lineRule="exact"/>
        <w:ind w:left="493"/>
        <w:rPr>
          <w:rFonts w:asciiTheme="minorHAnsi" w:hAnsiTheme="minorHAnsi" w:cstheme="minorHAnsi"/>
          <w:sz w:val="22"/>
          <w:szCs w:val="22"/>
        </w:rPr>
      </w:pPr>
      <w:r w:rsidRPr="00AA2F8F">
        <w:rPr>
          <w:rFonts w:asciiTheme="minorHAnsi" w:hAnsiTheme="minorHAnsi" w:cstheme="minorHAnsi"/>
          <w:color w:val="525252"/>
          <w:spacing w:val="-5"/>
          <w:w w:val="87"/>
          <w:position w:val="1"/>
          <w:sz w:val="22"/>
          <w:szCs w:val="22"/>
        </w:rPr>
        <w:t>m</w:t>
      </w:r>
      <w:r w:rsidRPr="00AA2F8F">
        <w:rPr>
          <w:rFonts w:asciiTheme="minorHAnsi" w:hAnsiTheme="minorHAnsi" w:cstheme="minorHAnsi"/>
          <w:color w:val="525252"/>
          <w:spacing w:val="-3"/>
          <w:w w:val="97"/>
          <w:position w:val="1"/>
          <w:sz w:val="22"/>
          <w:szCs w:val="22"/>
        </w:rPr>
        <w:t>a</w:t>
      </w:r>
      <w:r w:rsidRPr="00AA2F8F">
        <w:rPr>
          <w:rFonts w:asciiTheme="minorHAnsi" w:hAnsiTheme="minorHAnsi" w:cstheme="minorHAnsi"/>
          <w:color w:val="525252"/>
          <w:spacing w:val="-3"/>
          <w:w w:val="86"/>
          <w:position w:val="1"/>
          <w:sz w:val="22"/>
          <w:szCs w:val="22"/>
        </w:rPr>
        <w:t>n</w:t>
      </w:r>
      <w:r w:rsidRPr="00AA2F8F">
        <w:rPr>
          <w:rFonts w:asciiTheme="minorHAnsi" w:hAnsiTheme="minorHAnsi" w:cstheme="minorHAnsi"/>
          <w:color w:val="525252"/>
          <w:w w:val="88"/>
          <w:position w:val="1"/>
          <w:sz w:val="22"/>
          <w:szCs w:val="22"/>
        </w:rPr>
        <w:t>ag</w:t>
      </w:r>
      <w:r w:rsidRPr="00AA2F8F">
        <w:rPr>
          <w:rFonts w:asciiTheme="minorHAnsi" w:hAnsiTheme="minorHAnsi" w:cstheme="minorHAnsi"/>
          <w:color w:val="525252"/>
          <w:spacing w:val="-9"/>
          <w:w w:val="88"/>
          <w:position w:val="1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525252"/>
          <w:w w:val="90"/>
          <w:position w:val="1"/>
          <w:sz w:val="22"/>
          <w:szCs w:val="22"/>
        </w:rPr>
        <w:t>r</w:t>
      </w:r>
      <w:r w:rsidRPr="00AA2F8F">
        <w:rPr>
          <w:rFonts w:asciiTheme="minorHAnsi" w:hAnsiTheme="minorHAnsi" w:cstheme="minorHAnsi"/>
          <w:color w:val="525252"/>
          <w:spacing w:val="-4"/>
          <w:w w:val="90"/>
          <w:position w:val="1"/>
          <w:sz w:val="22"/>
          <w:szCs w:val="22"/>
        </w:rPr>
        <w:t>s</w:t>
      </w:r>
      <w:r w:rsidRPr="00AA2F8F">
        <w:rPr>
          <w:rFonts w:asciiTheme="minorHAnsi" w:hAnsiTheme="minorHAnsi" w:cstheme="minorHAnsi"/>
          <w:color w:val="6B6B6B"/>
          <w:w w:val="72"/>
          <w:position w:val="1"/>
          <w:sz w:val="22"/>
          <w:szCs w:val="22"/>
        </w:rPr>
        <w:t>.</w:t>
      </w:r>
    </w:p>
    <w:p w14:paraId="160E4526" w14:textId="77777777" w:rsidR="00372DC9" w:rsidRPr="00AA2F8F" w:rsidRDefault="00372DC9">
      <w:pPr>
        <w:spacing w:before="2" w:line="100" w:lineRule="exact"/>
        <w:rPr>
          <w:rFonts w:asciiTheme="minorHAnsi" w:hAnsiTheme="minorHAnsi" w:cstheme="minorHAnsi"/>
          <w:sz w:val="11"/>
          <w:szCs w:val="11"/>
        </w:rPr>
      </w:pPr>
    </w:p>
    <w:p w14:paraId="3C7F6EF0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</w:pPr>
    </w:p>
    <w:p w14:paraId="7FCFC680" w14:textId="77777777" w:rsidR="00372DC9" w:rsidRPr="00AA2F8F" w:rsidRDefault="00AA2F8F">
      <w:pPr>
        <w:tabs>
          <w:tab w:val="left" w:pos="480"/>
        </w:tabs>
        <w:spacing w:line="231" w:lineRule="auto"/>
        <w:ind w:left="493" w:right="284" w:hanging="379"/>
        <w:jc w:val="both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414141"/>
          <w:w w:val="138"/>
          <w:sz w:val="16"/>
          <w:szCs w:val="16"/>
        </w:rPr>
        <w:t>•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ab/>
        <w:t>Pro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fo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2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se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5"/>
          <w:w w:val="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6B6B6B"/>
          <w:w w:val="105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6B6B6B"/>
          <w:spacing w:val="-1"/>
          <w:w w:val="10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ty</w:t>
      </w:r>
      <w:r w:rsidRPr="00AA2F8F">
        <w:rPr>
          <w:rFonts w:asciiTheme="minorHAnsi" w:eastAsia="Arial" w:hAnsiTheme="minorHAnsi" w:cstheme="minorHAnsi"/>
          <w:color w:val="525252"/>
          <w:spacing w:val="1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1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ti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at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4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1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27"/>
          <w:w w:val="106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spacing w:val="-12"/>
          <w:w w:val="19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2"/>
          <w:w w:val="12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2"/>
          <w:w w:val="11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1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2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er</w:t>
      </w:r>
      <w:r w:rsidRPr="00AA2F8F">
        <w:rPr>
          <w:rFonts w:asciiTheme="minorHAnsi" w:eastAsia="Arial" w:hAnsiTheme="minorHAnsi" w:cstheme="minorHAnsi"/>
          <w:color w:val="525252"/>
          <w:spacing w:val="3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2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av</w:t>
      </w:r>
      <w:r w:rsidRPr="00AA2F8F">
        <w:rPr>
          <w:rFonts w:asciiTheme="minorHAnsi" w:eastAsia="Arial" w:hAnsiTheme="minorHAnsi" w:cstheme="minorHAnsi"/>
          <w:color w:val="525252"/>
          <w:spacing w:val="-2"/>
          <w:w w:val="9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1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w w:val="13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18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i/>
          <w:color w:val="525252"/>
          <w:w w:val="98"/>
          <w:sz w:val="16"/>
          <w:szCs w:val="16"/>
        </w:rPr>
        <w:t>w</w:t>
      </w:r>
      <w:r w:rsidRPr="00AA2F8F">
        <w:rPr>
          <w:rFonts w:asciiTheme="minorHAnsi" w:hAnsiTheme="minorHAnsi" w:cstheme="minorHAnsi"/>
          <w:i/>
          <w:color w:val="525252"/>
          <w:spacing w:val="-28"/>
          <w:w w:val="98"/>
          <w:sz w:val="16"/>
          <w:szCs w:val="16"/>
        </w:rPr>
        <w:t>i</w:t>
      </w:r>
      <w:r w:rsidRPr="00AA2F8F">
        <w:rPr>
          <w:rFonts w:asciiTheme="minorHAnsi" w:hAnsiTheme="minorHAnsi" w:cstheme="minorHAnsi"/>
          <w:i/>
          <w:color w:val="525252"/>
          <w:spacing w:val="3"/>
          <w:w w:val="177"/>
          <w:sz w:val="16"/>
          <w:szCs w:val="16"/>
        </w:rPr>
        <w:t>t</w:t>
      </w:r>
      <w:r w:rsidRPr="00AA2F8F">
        <w:rPr>
          <w:rFonts w:asciiTheme="minorHAnsi" w:hAnsiTheme="minorHAnsi" w:cstheme="minorHAnsi"/>
          <w:i/>
          <w:color w:val="525252"/>
          <w:w w:val="104"/>
          <w:sz w:val="16"/>
          <w:szCs w:val="16"/>
        </w:rPr>
        <w:t>h</w:t>
      </w:r>
      <w:r w:rsidRPr="00AA2F8F">
        <w:rPr>
          <w:rFonts w:asciiTheme="minorHAnsi" w:hAnsiTheme="minorHAnsi" w:cstheme="minorHAnsi"/>
          <w:i/>
          <w:color w:val="52525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i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05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3"/>
          <w:w w:val="118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313131"/>
          <w:spacing w:val="-1"/>
          <w:w w:val="98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w w:val="8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10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15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9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1"/>
          <w:w w:val="9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13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1"/>
          <w:w w:val="11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2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313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3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cus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to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rs</w:t>
      </w:r>
      <w:r w:rsidRPr="00AA2F8F">
        <w:rPr>
          <w:rFonts w:asciiTheme="minorHAnsi" w:eastAsia="Arial" w:hAnsiTheme="minorHAnsi" w:cstheme="minorHAnsi"/>
          <w:color w:val="525252"/>
          <w:spacing w:val="3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3"/>
          <w:w w:val="109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2"/>
          <w:w w:val="10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4"/>
          <w:w w:val="109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31"/>
          <w:w w:val="10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5"/>
          <w:w w:val="109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5"/>
          <w:w w:val="10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9"/>
          <w:w w:val="10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5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5"/>
          <w:w w:val="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4"/>
          <w:sz w:val="16"/>
          <w:szCs w:val="16"/>
        </w:rPr>
        <w:t>io</w:t>
      </w:r>
      <w:r w:rsidRPr="00AA2F8F">
        <w:rPr>
          <w:rFonts w:asciiTheme="minorHAnsi" w:eastAsia="Arial" w:hAnsiTheme="minorHAnsi" w:cstheme="minorHAnsi"/>
          <w:color w:val="525252"/>
          <w:spacing w:val="-1"/>
          <w:w w:val="10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li</w:t>
      </w:r>
      <w:r w:rsidRPr="00AA2F8F">
        <w:rPr>
          <w:rFonts w:asciiTheme="minorHAnsi" w:eastAsia="Arial" w:hAnsiTheme="minorHAnsi" w:cstheme="minorHAnsi"/>
          <w:color w:val="525252"/>
          <w:w w:val="11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"/>
          <w:w w:val="11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 xml:space="preserve">s, </w:t>
      </w:r>
      <w:r w:rsidRPr="00AA2F8F">
        <w:rPr>
          <w:rFonts w:asciiTheme="minorHAnsi" w:eastAsia="Arial" w:hAnsiTheme="minorHAnsi" w:cstheme="minorHAnsi"/>
          <w:color w:val="525252"/>
          <w:spacing w:val="-5"/>
          <w:w w:val="11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2"/>
          <w:w w:val="14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1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4"/>
          <w:w w:val="11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3"/>
          <w:w w:val="11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1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1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6"/>
          <w:w w:val="1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93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2"/>
          <w:w w:val="109"/>
          <w:sz w:val="16"/>
          <w:szCs w:val="16"/>
        </w:rPr>
        <w:t>q</w:t>
      </w:r>
      <w:r w:rsidRPr="00AA2F8F">
        <w:rPr>
          <w:rFonts w:asciiTheme="minorHAnsi" w:eastAsia="Arial" w:hAnsiTheme="minorHAnsi" w:cstheme="minorHAnsi"/>
          <w:color w:val="525252"/>
          <w:spacing w:val="-3"/>
          <w:w w:val="95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9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5"/>
          <w:w w:val="9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5"/>
          <w:w w:val="11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5"/>
          <w:w w:val="108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gh </w:t>
      </w:r>
      <w:r w:rsidRPr="00AA2F8F">
        <w:rPr>
          <w:rFonts w:asciiTheme="minorHAnsi" w:eastAsia="Arial" w:hAnsiTheme="minorHAnsi" w:cstheme="minorHAnsi"/>
          <w:color w:val="525252"/>
          <w:spacing w:val="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ff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nt </w:t>
      </w:r>
      <w:r w:rsidRPr="00AA2F8F">
        <w:rPr>
          <w:rFonts w:asciiTheme="minorHAnsi" w:eastAsia="Arial" w:hAnsiTheme="minorHAnsi" w:cstheme="minorHAnsi"/>
          <w:color w:val="525252"/>
          <w:spacing w:val="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to</w:t>
      </w:r>
      <w:r w:rsidRPr="00AA2F8F">
        <w:rPr>
          <w:rFonts w:asciiTheme="minorHAnsi" w:eastAsia="Arial" w:hAnsiTheme="minorHAnsi" w:cstheme="minorHAnsi"/>
          <w:color w:val="525252"/>
          <w:spacing w:val="-1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r </w:t>
      </w:r>
      <w:r w:rsidRPr="00AA2F8F">
        <w:rPr>
          <w:rFonts w:asciiTheme="minorHAnsi" w:eastAsia="Arial" w:hAnsiTheme="minorHAnsi" w:cstheme="minorHAnsi"/>
          <w:color w:val="525252"/>
          <w:spacing w:val="1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ha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nd</w:t>
      </w:r>
      <w:r w:rsidRPr="00AA2F8F">
        <w:rPr>
          <w:rFonts w:asciiTheme="minorHAnsi" w:eastAsia="Arial" w:hAnsiTheme="minorHAnsi" w:cstheme="minorHAnsi"/>
          <w:color w:val="313131"/>
          <w:spacing w:val="-1"/>
          <w:w w:val="10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2"/>
          <w:w w:val="10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"/>
          <w:w w:val="106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2"/>
          <w:w w:val="104"/>
          <w:sz w:val="16"/>
          <w:szCs w:val="16"/>
        </w:rPr>
        <w:t>s</w:t>
      </w:r>
      <w:r w:rsidRPr="00AA2F8F">
        <w:rPr>
          <w:rFonts w:asciiTheme="minorHAnsi" w:hAnsiTheme="minorHAnsi" w:cstheme="minorHAnsi"/>
          <w:color w:val="525252"/>
          <w:spacing w:val="4"/>
          <w:w w:val="109"/>
          <w:sz w:val="16"/>
          <w:szCs w:val="16"/>
        </w:rPr>
        <w:t>k</w:t>
      </w:r>
      <w:r w:rsidRPr="00AA2F8F">
        <w:rPr>
          <w:rFonts w:asciiTheme="minorHAnsi" w:hAnsiTheme="minorHAnsi" w:cstheme="minorHAnsi"/>
          <w:color w:val="525252"/>
          <w:spacing w:val="-27"/>
          <w:w w:val="83"/>
          <w:sz w:val="16"/>
          <w:szCs w:val="16"/>
        </w:rPr>
        <w:t>i</w:t>
      </w:r>
      <w:r w:rsidRPr="00AA2F8F">
        <w:rPr>
          <w:rFonts w:asciiTheme="minorHAnsi" w:hAnsiTheme="minorHAnsi" w:cstheme="minorHAnsi"/>
          <w:color w:val="525252"/>
          <w:spacing w:val="2"/>
          <w:w w:val="83"/>
          <w:sz w:val="16"/>
          <w:szCs w:val="16"/>
        </w:rPr>
        <w:t>l</w:t>
      </w:r>
      <w:r w:rsidRPr="00AA2F8F">
        <w:rPr>
          <w:rFonts w:asciiTheme="minorHAnsi" w:hAnsiTheme="minorHAnsi" w:cstheme="minorHAnsi"/>
          <w:color w:val="313131"/>
          <w:spacing w:val="3"/>
          <w:w w:val="156"/>
          <w:sz w:val="16"/>
          <w:szCs w:val="16"/>
        </w:rPr>
        <w:t>l</w:t>
      </w:r>
      <w:r w:rsidRPr="00AA2F8F">
        <w:rPr>
          <w:rFonts w:asciiTheme="minorHAnsi" w:hAnsiTheme="minorHAnsi" w:cstheme="minorHAnsi"/>
          <w:color w:val="525252"/>
          <w:w w:val="133"/>
          <w:sz w:val="16"/>
          <w:szCs w:val="16"/>
        </w:rPr>
        <w:t>s</w:t>
      </w:r>
      <w:r w:rsidRPr="00AA2F8F">
        <w:rPr>
          <w:rFonts w:asciiTheme="minorHAnsi" w:hAnsiTheme="minorHAnsi" w:cstheme="minorHAnsi"/>
          <w:color w:val="525252"/>
          <w:spacing w:val="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as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116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313131"/>
          <w:spacing w:val="-1"/>
          <w:w w:val="8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2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2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4"/>
          <w:w w:val="97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7"/>
          <w:w w:val="109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"/>
          <w:w w:val="12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2"/>
          <w:w w:val="15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313131"/>
          <w:spacing w:val="-3"/>
          <w:w w:val="8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3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ro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ct</w:t>
      </w:r>
      <w:r w:rsidRPr="00AA2F8F">
        <w:rPr>
          <w:rFonts w:asciiTheme="minorHAnsi" w:eastAsia="Arial" w:hAnsiTheme="minorHAnsi" w:cstheme="minorHAnsi"/>
          <w:color w:val="525252"/>
          <w:spacing w:val="3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0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2"/>
          <w:w w:val="90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an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6"/>
          <w:w w:val="9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8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cc</w:t>
      </w:r>
      <w:r w:rsidRPr="00AA2F8F">
        <w:rPr>
          <w:rFonts w:asciiTheme="minorHAnsi" w:eastAsia="Arial" w:hAnsiTheme="minorHAnsi" w:cstheme="minorHAnsi"/>
          <w:color w:val="525252"/>
          <w:spacing w:val="4"/>
          <w:w w:val="9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414141"/>
          <w:w w:val="83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2"/>
          <w:w w:val="83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1"/>
          <w:w w:val="118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23"/>
          <w:w w:val="8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28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to</w:t>
      </w:r>
      <w:r w:rsidRPr="00AA2F8F">
        <w:rPr>
          <w:rFonts w:asciiTheme="minorHAnsi" w:eastAsia="Arial" w:hAnsiTheme="minorHAnsi" w:cstheme="minorHAnsi"/>
          <w:color w:val="525252"/>
          <w:spacing w:val="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6"/>
          <w:w w:val="11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3"/>
          <w:w w:val="11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1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7"/>
          <w:w w:val="1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ks </w:t>
      </w:r>
      <w:r w:rsidRPr="00AA2F8F">
        <w:rPr>
          <w:rFonts w:asciiTheme="minorHAnsi" w:eastAsia="Arial" w:hAnsiTheme="minorHAnsi" w:cstheme="minorHAnsi"/>
          <w:color w:val="525252"/>
          <w:spacing w:val="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11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102"/>
          <w:sz w:val="16"/>
          <w:szCs w:val="16"/>
        </w:rPr>
        <w:t xml:space="preserve">r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ub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se</w:t>
      </w:r>
      <w:r w:rsidRPr="00AA2F8F">
        <w:rPr>
          <w:rFonts w:asciiTheme="minorHAnsi" w:eastAsia="Arial" w:hAnsiTheme="minorHAnsi" w:cstheme="minorHAnsi"/>
          <w:color w:val="525252"/>
          <w:spacing w:val="-9"/>
          <w:sz w:val="16"/>
          <w:szCs w:val="16"/>
        </w:rPr>
        <w:t>q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nt</w:t>
      </w:r>
      <w:r w:rsidRPr="00AA2F8F">
        <w:rPr>
          <w:rFonts w:asciiTheme="minorHAnsi" w:eastAsia="Arial" w:hAnsiTheme="minorHAnsi" w:cstheme="minorHAnsi"/>
          <w:color w:val="525252"/>
          <w:spacing w:val="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31313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858585"/>
          <w:sz w:val="16"/>
          <w:szCs w:val="16"/>
        </w:rPr>
        <w:t>.</w:t>
      </w:r>
    </w:p>
    <w:p w14:paraId="60FF0A1E" w14:textId="77777777" w:rsidR="00372DC9" w:rsidRPr="00AA2F8F" w:rsidRDefault="00372DC9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706B452F" w14:textId="2D6E5644" w:rsidR="00372DC9" w:rsidRPr="00AA2F8F" w:rsidRDefault="00AA2F8F" w:rsidP="00AA2F8F">
      <w:pPr>
        <w:spacing w:line="220" w:lineRule="exact"/>
        <w:ind w:left="114"/>
        <w:rPr>
          <w:rFonts w:asciiTheme="minorHAnsi" w:hAnsiTheme="minorHAnsi" w:cstheme="minorHAnsi"/>
        </w:rPr>
      </w:pPr>
      <w:r w:rsidRPr="00AA2F8F">
        <w:rPr>
          <w:rFonts w:asciiTheme="minorHAnsi" w:eastAsia="Arial" w:hAnsiTheme="minorHAnsi" w:cstheme="minorHAnsi"/>
          <w:b/>
          <w:color w:val="414141"/>
          <w:w w:val="78"/>
          <w:position w:val="-1"/>
          <w:sz w:val="18"/>
          <w:szCs w:val="18"/>
        </w:rPr>
        <w:t>OCC</w:t>
      </w:r>
      <w:r w:rsidRPr="00AA2F8F">
        <w:rPr>
          <w:rFonts w:asciiTheme="minorHAnsi" w:eastAsia="Arial" w:hAnsiTheme="minorHAnsi" w:cstheme="minorHAnsi"/>
          <w:b/>
          <w:color w:val="414141"/>
          <w:spacing w:val="5"/>
          <w:w w:val="78"/>
          <w:position w:val="-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b/>
          <w:color w:val="313131"/>
          <w:spacing w:val="1"/>
          <w:w w:val="78"/>
          <w:position w:val="-1"/>
          <w:sz w:val="18"/>
          <w:szCs w:val="18"/>
        </w:rPr>
        <w:t>P</w:t>
      </w:r>
      <w:r w:rsidRPr="00AA2F8F">
        <w:rPr>
          <w:rFonts w:asciiTheme="minorHAnsi" w:eastAsia="Arial" w:hAnsiTheme="minorHAnsi" w:cstheme="minorHAnsi"/>
          <w:b/>
          <w:color w:val="313131"/>
          <w:spacing w:val="-10"/>
          <w:w w:val="78"/>
          <w:position w:val="-1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w w:val="78"/>
          <w:position w:val="-1"/>
          <w:sz w:val="18"/>
          <w:szCs w:val="18"/>
        </w:rPr>
        <w:t>TIONAL</w:t>
      </w:r>
      <w:r w:rsidRPr="00AA2F8F">
        <w:rPr>
          <w:rFonts w:asciiTheme="minorHAnsi" w:eastAsia="Arial" w:hAnsiTheme="minorHAnsi" w:cstheme="minorHAnsi"/>
          <w:b/>
          <w:color w:val="414141"/>
          <w:spacing w:val="12"/>
          <w:w w:val="78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1"/>
          <w:w w:val="73"/>
          <w:position w:val="-1"/>
        </w:rPr>
        <w:t>C</w:t>
      </w:r>
      <w:r w:rsidRPr="00AA2F8F">
        <w:rPr>
          <w:rFonts w:asciiTheme="minorHAnsi" w:hAnsiTheme="minorHAnsi" w:cstheme="minorHAnsi"/>
          <w:color w:val="313131"/>
          <w:spacing w:val="-1"/>
          <w:w w:val="74"/>
          <w:position w:val="-1"/>
        </w:rPr>
        <w:t>O</w:t>
      </w:r>
      <w:r w:rsidRPr="00AA2F8F">
        <w:rPr>
          <w:rFonts w:asciiTheme="minorHAnsi" w:hAnsiTheme="minorHAnsi" w:cstheme="minorHAnsi"/>
          <w:color w:val="414141"/>
          <w:w w:val="79"/>
          <w:position w:val="-1"/>
        </w:rPr>
        <w:t>N</w:t>
      </w:r>
      <w:r w:rsidRPr="00AA2F8F">
        <w:rPr>
          <w:rFonts w:asciiTheme="minorHAnsi" w:hAnsiTheme="minorHAnsi" w:cstheme="minorHAnsi"/>
          <w:color w:val="414141"/>
          <w:spacing w:val="-23"/>
          <w:w w:val="79"/>
          <w:position w:val="-1"/>
        </w:rPr>
        <w:t>T</w:t>
      </w:r>
      <w:r w:rsidRPr="00AA2F8F">
        <w:rPr>
          <w:rFonts w:asciiTheme="minorHAnsi" w:hAnsiTheme="minorHAnsi" w:cstheme="minorHAnsi"/>
          <w:color w:val="414141"/>
          <w:spacing w:val="-1"/>
          <w:w w:val="84"/>
          <w:position w:val="-1"/>
        </w:rPr>
        <w:t>O</w:t>
      </w:r>
      <w:r w:rsidRPr="00AA2F8F">
        <w:rPr>
          <w:rFonts w:asciiTheme="minorHAnsi" w:hAnsiTheme="minorHAnsi" w:cstheme="minorHAnsi"/>
          <w:color w:val="414141"/>
          <w:w w:val="75"/>
          <w:position w:val="-1"/>
        </w:rPr>
        <w:t>UR</w:t>
      </w:r>
    </w:p>
    <w:p w14:paraId="5E4A22B8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</w:pPr>
    </w:p>
    <w:p w14:paraId="5D22D66B" w14:textId="77777777" w:rsidR="00372DC9" w:rsidRPr="00AA2F8F" w:rsidRDefault="00372DC9">
      <w:pPr>
        <w:spacing w:before="14" w:line="240" w:lineRule="exact"/>
        <w:rPr>
          <w:rFonts w:asciiTheme="minorHAnsi" w:hAnsiTheme="minorHAnsi" w:cstheme="minorHAnsi"/>
          <w:sz w:val="24"/>
          <w:szCs w:val="24"/>
        </w:rPr>
        <w:sectPr w:rsidR="00372DC9" w:rsidRPr="00AA2F8F">
          <w:type w:val="continuous"/>
          <w:pgSz w:w="11900" w:h="16820"/>
          <w:pgMar w:top="120" w:right="380" w:bottom="0" w:left="400" w:header="720" w:footer="720" w:gutter="0"/>
          <w:cols w:space="720"/>
        </w:sectPr>
      </w:pPr>
    </w:p>
    <w:p w14:paraId="1C889E17" w14:textId="77777777" w:rsidR="00372DC9" w:rsidRPr="00AA2F8F" w:rsidRDefault="00AA2F8F">
      <w:pPr>
        <w:spacing w:before="36"/>
        <w:ind w:left="114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414141"/>
          <w:spacing w:val="5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rowth</w:t>
      </w:r>
      <w:r w:rsidRPr="00AA2F8F">
        <w:rPr>
          <w:rFonts w:asciiTheme="minorHAnsi" w:eastAsia="Arial" w:hAnsiTheme="minorHAnsi" w:cstheme="minorHAnsi"/>
          <w:color w:val="414141"/>
          <w:spacing w:val="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102"/>
          <w:sz w:val="18"/>
          <w:szCs w:val="18"/>
        </w:rPr>
        <w:t>Path</w:t>
      </w:r>
    </w:p>
    <w:p w14:paraId="40259C51" w14:textId="77777777" w:rsidR="00372DC9" w:rsidRPr="00AA2F8F" w:rsidRDefault="00AA2F8F">
      <w:pPr>
        <w:spacing w:line="16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spacing w:val="-1"/>
          <w:w w:val="9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1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959797"/>
          <w:w w:val="79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525252"/>
          <w:spacing w:val="-1"/>
          <w:w w:val="131"/>
          <w:sz w:val="16"/>
          <w:szCs w:val="16"/>
        </w:rPr>
        <w:t>9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7</w:t>
      </w:r>
      <w:r w:rsidRPr="00AA2F8F">
        <w:rPr>
          <w:rFonts w:asciiTheme="minorHAnsi" w:eastAsia="Arial" w:hAnsiTheme="minorHAnsi" w:cstheme="minorHAnsi"/>
          <w:color w:val="525252"/>
          <w:spacing w:val="1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45"/>
          <w:sz w:val="16"/>
          <w:szCs w:val="16"/>
        </w:rPr>
        <w:t>-</w:t>
      </w:r>
      <w:r w:rsidRPr="00AA2F8F">
        <w:rPr>
          <w:rFonts w:asciiTheme="minorHAnsi" w:eastAsia="Arial" w:hAnsiTheme="minorHAnsi" w:cstheme="minorHAnsi"/>
          <w:color w:val="6B6B6B"/>
          <w:spacing w:val="-2"/>
          <w:w w:val="14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w w:val="12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'00</w:t>
      </w:r>
    </w:p>
    <w:p w14:paraId="7DEA9F98" w14:textId="77777777" w:rsidR="00372DC9" w:rsidRPr="00AA2F8F" w:rsidRDefault="00AA2F8F">
      <w:pPr>
        <w:spacing w:before="13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414141"/>
          <w:spacing w:val="3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45"/>
          <w:sz w:val="16"/>
          <w:szCs w:val="16"/>
        </w:rPr>
        <w:t>-</w:t>
      </w:r>
      <w:r w:rsidRPr="00AA2F8F">
        <w:rPr>
          <w:rFonts w:asciiTheme="minorHAnsi" w:eastAsia="Arial" w:hAnsiTheme="minorHAnsi" w:cstheme="minorHAnsi"/>
          <w:color w:val="6B6B6B"/>
          <w:spacing w:val="-2"/>
          <w:w w:val="14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w w:val="12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5"/>
          <w:w w:val="127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525252"/>
          <w:spacing w:val="-1"/>
          <w:w w:val="114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414141"/>
          <w:w w:val="114"/>
          <w:sz w:val="16"/>
          <w:szCs w:val="16"/>
        </w:rPr>
        <w:t>3</w:t>
      </w:r>
    </w:p>
    <w:p w14:paraId="2CF9980F" w14:textId="77777777" w:rsidR="00372DC9" w:rsidRPr="00AA2F8F" w:rsidRDefault="00AA2F8F">
      <w:pPr>
        <w:spacing w:before="8"/>
        <w:ind w:left="114" w:right="-4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spacing w:val="-1"/>
          <w:w w:val="9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w w:val="11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1"/>
          <w:w w:val="271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03</w:t>
      </w:r>
      <w:r w:rsidRPr="00AA2F8F">
        <w:rPr>
          <w:rFonts w:asciiTheme="minorHAnsi" w:eastAsia="Arial" w:hAnsiTheme="minorHAnsi" w:cstheme="minorHAnsi"/>
          <w:color w:val="525252"/>
          <w:spacing w:val="1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45"/>
          <w:sz w:val="16"/>
          <w:szCs w:val="16"/>
        </w:rPr>
        <w:t>-</w:t>
      </w:r>
      <w:r w:rsidRPr="00AA2F8F">
        <w:rPr>
          <w:rFonts w:asciiTheme="minorHAnsi" w:eastAsia="Arial" w:hAnsiTheme="minorHAnsi" w:cstheme="minorHAnsi"/>
          <w:color w:val="6B6B6B"/>
          <w:spacing w:val="-7"/>
          <w:w w:val="14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5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w w:val="10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1"/>
          <w:w w:val="105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525252"/>
          <w:spacing w:val="-1"/>
          <w:w w:val="105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5</w:t>
      </w:r>
    </w:p>
    <w:p w14:paraId="7E4B4B71" w14:textId="77777777" w:rsidR="00372DC9" w:rsidRPr="00AA2F8F" w:rsidRDefault="00AA2F8F">
      <w:pPr>
        <w:spacing w:before="3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414141"/>
          <w:spacing w:val="-1"/>
          <w:w w:val="9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w w:val="9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10"/>
          <w:w w:val="98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525252"/>
          <w:spacing w:val="-1"/>
          <w:w w:val="147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5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145"/>
          <w:sz w:val="16"/>
          <w:szCs w:val="16"/>
        </w:rPr>
        <w:t>-</w:t>
      </w:r>
      <w:r w:rsidRPr="00AA2F8F">
        <w:rPr>
          <w:rFonts w:asciiTheme="minorHAnsi" w:eastAsia="Arial" w:hAnsiTheme="minorHAnsi" w:cstheme="minorHAnsi"/>
          <w:color w:val="6B6B6B"/>
          <w:spacing w:val="-2"/>
          <w:w w:val="14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w w:val="12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5"/>
          <w:w w:val="127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414141"/>
          <w:spacing w:val="-1"/>
          <w:w w:val="114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313131"/>
          <w:w w:val="114"/>
          <w:sz w:val="16"/>
          <w:szCs w:val="16"/>
        </w:rPr>
        <w:t>8</w:t>
      </w:r>
    </w:p>
    <w:p w14:paraId="299A1FA5" w14:textId="77777777" w:rsidR="00372DC9" w:rsidRPr="00AA2F8F" w:rsidRDefault="00AA2F8F">
      <w:pPr>
        <w:spacing w:line="18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color w:val="414141"/>
          <w:w w:val="70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414141"/>
          <w:spacing w:val="-4"/>
          <w:w w:val="7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5"/>
          <w:w w:val="139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116"/>
          <w:sz w:val="18"/>
          <w:szCs w:val="18"/>
        </w:rPr>
        <w:t>ce</w:t>
      </w:r>
      <w:r w:rsidRPr="00AA2F8F">
        <w:rPr>
          <w:rFonts w:asciiTheme="minorHAnsi" w:hAnsiTheme="minorHAnsi" w:cstheme="minorHAnsi"/>
          <w:color w:val="525252"/>
          <w:spacing w:val="-2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104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313131"/>
          <w:w w:val="10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1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16"/>
          <w:sz w:val="16"/>
          <w:szCs w:val="16"/>
        </w:rPr>
        <w:t>'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08</w:t>
      </w:r>
    </w:p>
    <w:p w14:paraId="1BE5323B" w14:textId="77777777" w:rsidR="00372DC9" w:rsidRPr="00AA2F8F" w:rsidRDefault="00AA2F8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  <w:r w:rsidRPr="00AA2F8F">
        <w:rPr>
          <w:rFonts w:asciiTheme="minorHAnsi" w:hAnsiTheme="minorHAnsi" w:cstheme="minorHAnsi"/>
        </w:rPr>
        <w:br w:type="column"/>
      </w:r>
    </w:p>
    <w:p w14:paraId="42C4D355" w14:textId="77777777" w:rsidR="00372DC9" w:rsidRPr="00AA2F8F" w:rsidRDefault="00AA2F8F">
      <w:pPr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4"/>
          <w:w w:val="92"/>
          <w:sz w:val="16"/>
          <w:szCs w:val="16"/>
        </w:rPr>
        <w:t>x</w:t>
      </w:r>
      <w:r w:rsidRPr="00AA2F8F">
        <w:rPr>
          <w:rFonts w:asciiTheme="minorHAnsi" w:eastAsia="Arial" w:hAnsiTheme="minorHAnsi" w:cstheme="minorHAnsi"/>
          <w:color w:val="525252"/>
          <w:spacing w:val="1"/>
          <w:w w:val="9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1"/>
          <w:w w:val="99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w w:val="78"/>
          <w:sz w:val="16"/>
          <w:szCs w:val="16"/>
        </w:rPr>
        <w:t>ti</w:t>
      </w:r>
      <w:r w:rsidRPr="00AA2F8F">
        <w:rPr>
          <w:rFonts w:asciiTheme="minorHAnsi" w:eastAsia="Arial" w:hAnsiTheme="minorHAnsi" w:cstheme="minorHAnsi"/>
          <w:color w:val="525252"/>
          <w:w w:val="113"/>
          <w:sz w:val="16"/>
          <w:szCs w:val="16"/>
        </w:rPr>
        <w:t>ve</w:t>
      </w:r>
      <w:r w:rsidRPr="00AA2F8F">
        <w:rPr>
          <w:rFonts w:asciiTheme="minorHAnsi" w:eastAsia="Arial" w:hAnsiTheme="minorHAnsi" w:cstheme="minorHAnsi"/>
          <w:color w:val="525252"/>
          <w:spacing w:val="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2"/>
          <w:w w:val="102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6B6B6B"/>
          <w:w w:val="109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1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ng</w:t>
      </w:r>
    </w:p>
    <w:p w14:paraId="13EC2BD0" w14:textId="77777777" w:rsidR="00372DC9" w:rsidRPr="00AA2F8F" w:rsidRDefault="00AA2F8F">
      <w:pPr>
        <w:spacing w:line="200" w:lineRule="exact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525252"/>
          <w:spacing w:val="-1"/>
          <w:w w:val="90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313131"/>
          <w:w w:val="90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w w:val="90"/>
          <w:sz w:val="16"/>
          <w:szCs w:val="16"/>
        </w:rPr>
        <w:t>.</w:t>
      </w:r>
      <w:r w:rsidRPr="00AA2F8F">
        <w:rPr>
          <w:rFonts w:asciiTheme="minorHAnsi" w:eastAsia="Arial" w:hAnsiTheme="minorHAnsi" w:cstheme="minorHAnsi"/>
          <w:color w:val="6B6B6B"/>
          <w:spacing w:val="18"/>
          <w:w w:val="9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0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8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15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2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93"/>
          <w:sz w:val="18"/>
          <w:szCs w:val="18"/>
        </w:rPr>
        <w:t>Ex</w:t>
      </w:r>
      <w:r w:rsidRPr="00AA2F8F">
        <w:rPr>
          <w:rFonts w:asciiTheme="minorHAnsi" w:hAnsiTheme="minorHAnsi" w:cstheme="minorHAnsi"/>
          <w:color w:val="525252"/>
          <w:spacing w:val="-10"/>
          <w:w w:val="93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3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414141"/>
          <w:spacing w:val="-2"/>
          <w:w w:val="130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98"/>
          <w:sz w:val="18"/>
          <w:szCs w:val="18"/>
        </w:rPr>
        <w:t>ive</w:t>
      </w:r>
    </w:p>
    <w:p w14:paraId="66598C6C" w14:textId="77777777" w:rsidR="00372DC9" w:rsidRPr="00AA2F8F" w:rsidRDefault="00AA2F8F">
      <w:pPr>
        <w:spacing w:line="160" w:lineRule="exact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w w:val="95"/>
          <w:sz w:val="16"/>
          <w:szCs w:val="16"/>
        </w:rPr>
        <w:t>He</w:t>
      </w:r>
      <w:r w:rsidRPr="00AA2F8F">
        <w:rPr>
          <w:rFonts w:asciiTheme="minorHAnsi" w:eastAsia="Arial" w:hAnsiTheme="minorHAnsi" w:cstheme="minorHAnsi"/>
          <w:color w:val="525252"/>
          <w:spacing w:val="1"/>
          <w:w w:val="9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95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21"/>
          <w:w w:val="9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Ma</w:t>
      </w:r>
      <w:r w:rsidRPr="00AA2F8F">
        <w:rPr>
          <w:rFonts w:asciiTheme="minorHAnsi" w:eastAsia="Arial" w:hAnsiTheme="minorHAnsi" w:cstheme="minorHAnsi"/>
          <w:color w:val="525252"/>
          <w:w w:val="104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1"/>
          <w:w w:val="104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w w:val="119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BABABA"/>
          <w:w w:val="54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2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3"/>
          <w:sz w:val="16"/>
          <w:szCs w:val="16"/>
        </w:rPr>
        <w:t>g</w:t>
      </w:r>
    </w:p>
    <w:p w14:paraId="146CFE7A" w14:textId="77777777" w:rsidR="00372DC9" w:rsidRPr="00AA2F8F" w:rsidRDefault="00AA2F8F">
      <w:pPr>
        <w:spacing w:line="200" w:lineRule="exact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  <w:color w:val="414141"/>
          <w:spacing w:val="4"/>
          <w:w w:val="67"/>
          <w:sz w:val="18"/>
          <w:szCs w:val="18"/>
        </w:rPr>
        <w:t>G</w:t>
      </w:r>
      <w:r w:rsidRPr="00AA2F8F">
        <w:rPr>
          <w:rFonts w:asciiTheme="minorHAnsi" w:hAnsiTheme="minorHAnsi" w:cstheme="minorHAnsi"/>
          <w:color w:val="525252"/>
          <w:w w:val="105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9"/>
          <w:w w:val="105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4"/>
          <w:w w:val="109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2"/>
          <w:w w:val="99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3"/>
          <w:w w:val="92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w w:val="110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6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5"/>
          <w:w w:val="81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525252"/>
          <w:spacing w:val="-4"/>
          <w:w w:val="119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ag</w:t>
      </w:r>
      <w:r w:rsidRPr="00AA2F8F">
        <w:rPr>
          <w:rFonts w:asciiTheme="minorHAnsi" w:hAnsiTheme="minorHAnsi" w:cstheme="minorHAnsi"/>
          <w:color w:val="525252"/>
          <w:spacing w:val="-10"/>
          <w:w w:val="10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134"/>
          <w:sz w:val="18"/>
          <w:szCs w:val="18"/>
        </w:rPr>
        <w:t>r</w:t>
      </w:r>
    </w:p>
    <w:p w14:paraId="346B4FBC" w14:textId="77777777" w:rsidR="00372DC9" w:rsidRPr="00AA2F8F" w:rsidRDefault="00AA2F8F">
      <w:pPr>
        <w:spacing w:line="180" w:lineRule="exact"/>
        <w:ind w:left="270" w:right="7985"/>
        <w:jc w:val="center"/>
        <w:rPr>
          <w:rFonts w:asciiTheme="minorHAnsi" w:hAnsiTheme="minorHAnsi" w:cstheme="minorHAnsi"/>
          <w:sz w:val="16"/>
          <w:szCs w:val="16"/>
        </w:rPr>
        <w:sectPr w:rsidR="00372DC9" w:rsidRPr="00AA2F8F">
          <w:type w:val="continuous"/>
          <w:pgSz w:w="11900" w:h="16820"/>
          <w:pgMar w:top="120" w:right="380" w:bottom="0" w:left="400" w:header="720" w:footer="720" w:gutter="0"/>
          <w:cols w:num="2" w:space="720" w:equalWidth="0">
            <w:col w:w="1334" w:space="901"/>
            <w:col w:w="8885"/>
          </w:cols>
        </w:sectPr>
      </w:pPr>
      <w:r w:rsidRPr="00AA2F8F">
        <w:rPr>
          <w:rFonts w:asciiTheme="minorHAnsi" w:hAnsiTheme="minorHAnsi" w:cstheme="minorHAnsi"/>
          <w:color w:val="414141"/>
          <w:spacing w:val="1"/>
          <w:w w:val="82"/>
          <w:sz w:val="16"/>
          <w:szCs w:val="16"/>
        </w:rPr>
        <w:t>D</w:t>
      </w:r>
      <w:r w:rsidRPr="00AA2F8F">
        <w:rPr>
          <w:rFonts w:asciiTheme="minorHAnsi" w:hAnsiTheme="minorHAnsi" w:cstheme="minorHAnsi"/>
          <w:color w:val="6B6B6B"/>
          <w:spacing w:val="1"/>
          <w:w w:val="106"/>
          <w:sz w:val="16"/>
          <w:szCs w:val="16"/>
        </w:rPr>
        <w:t>i</w:t>
      </w:r>
      <w:r w:rsidRPr="00AA2F8F">
        <w:rPr>
          <w:rFonts w:asciiTheme="minorHAnsi" w:hAnsiTheme="minorHAnsi" w:cstheme="minorHAnsi"/>
          <w:color w:val="525252"/>
          <w:w w:val="116"/>
          <w:sz w:val="16"/>
          <w:szCs w:val="16"/>
        </w:rPr>
        <w:t>re</w:t>
      </w:r>
      <w:r w:rsidRPr="00AA2F8F">
        <w:rPr>
          <w:rFonts w:asciiTheme="minorHAnsi" w:hAnsiTheme="minorHAnsi" w:cstheme="minorHAnsi"/>
          <w:color w:val="525252"/>
          <w:spacing w:val="4"/>
          <w:w w:val="116"/>
          <w:sz w:val="16"/>
          <w:szCs w:val="16"/>
        </w:rPr>
        <w:t>c</w:t>
      </w:r>
      <w:r w:rsidRPr="00AA2F8F">
        <w:rPr>
          <w:rFonts w:asciiTheme="minorHAnsi" w:hAnsiTheme="minorHAnsi" w:cstheme="minorHAnsi"/>
          <w:color w:val="414141"/>
          <w:w w:val="106"/>
          <w:sz w:val="16"/>
          <w:szCs w:val="16"/>
        </w:rPr>
        <w:t>t</w:t>
      </w:r>
      <w:r w:rsidRPr="00AA2F8F">
        <w:rPr>
          <w:rFonts w:asciiTheme="minorHAnsi" w:hAnsiTheme="minorHAnsi" w:cstheme="minorHAnsi"/>
          <w:color w:val="414141"/>
          <w:spacing w:val="3"/>
          <w:w w:val="106"/>
          <w:sz w:val="16"/>
          <w:szCs w:val="16"/>
        </w:rPr>
        <w:t>o</w:t>
      </w:r>
      <w:r w:rsidRPr="00AA2F8F">
        <w:rPr>
          <w:rFonts w:asciiTheme="minorHAnsi" w:hAnsiTheme="minorHAnsi" w:cstheme="minorHAnsi"/>
          <w:color w:val="525252"/>
          <w:w w:val="106"/>
          <w:sz w:val="16"/>
          <w:szCs w:val="16"/>
        </w:rPr>
        <w:t>r</w:t>
      </w:r>
    </w:p>
    <w:p w14:paraId="13DEA8BB" w14:textId="77777777" w:rsidR="00372DC9" w:rsidRPr="00AA2F8F" w:rsidRDefault="00AA2F8F">
      <w:pPr>
        <w:spacing w:line="16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color w:val="414141"/>
          <w:w w:val="99"/>
          <w:position w:val="-1"/>
          <w:sz w:val="18"/>
          <w:szCs w:val="18"/>
        </w:rPr>
        <w:t>Strate</w:t>
      </w:r>
      <w:r w:rsidRPr="00AA2F8F">
        <w:rPr>
          <w:rFonts w:asciiTheme="minorHAnsi" w:hAnsiTheme="minorHAnsi" w:cstheme="minorHAnsi"/>
          <w:color w:val="414141"/>
          <w:spacing w:val="-23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position w:val="-1"/>
          <w:sz w:val="18"/>
          <w:szCs w:val="18"/>
        </w:rPr>
        <w:t>g</w:t>
      </w:r>
      <w:r w:rsidRPr="00AA2F8F">
        <w:rPr>
          <w:rFonts w:asciiTheme="minorHAnsi" w:hAnsiTheme="minorHAnsi" w:cstheme="minorHAnsi"/>
          <w:color w:val="414141"/>
          <w:spacing w:val="6"/>
          <w:position w:val="-1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position w:val="-1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414141"/>
          <w:spacing w:val="8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Pl</w:t>
      </w:r>
      <w:r w:rsidRPr="00AA2F8F">
        <w:rPr>
          <w:rFonts w:asciiTheme="minorHAnsi" w:hAnsiTheme="minorHAnsi" w:cstheme="minorHAnsi"/>
          <w:color w:val="525252"/>
          <w:spacing w:val="10"/>
          <w:position w:val="-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4"/>
          <w:w w:val="97"/>
          <w:position w:val="-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414141"/>
          <w:spacing w:val="4"/>
          <w:w w:val="86"/>
          <w:position w:val="-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313131"/>
          <w:spacing w:val="2"/>
          <w:w w:val="64"/>
          <w:position w:val="-1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4"/>
          <w:w w:val="102"/>
          <w:position w:val="-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88"/>
          <w:position w:val="-1"/>
          <w:sz w:val="18"/>
          <w:szCs w:val="18"/>
        </w:rPr>
        <w:t>g: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7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Assi</w:t>
      </w:r>
      <w:r w:rsidRPr="00AA2F8F">
        <w:rPr>
          <w:rFonts w:asciiTheme="minorHAnsi" w:eastAsia="Arial" w:hAnsiTheme="minorHAnsi" w:cstheme="minorHAnsi"/>
          <w:color w:val="525252"/>
          <w:spacing w:val="-12"/>
          <w:position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position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1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 xml:space="preserve">ng </w:t>
      </w:r>
      <w:r w:rsidRPr="00AA2F8F">
        <w:rPr>
          <w:rFonts w:asciiTheme="minorHAnsi" w:eastAsia="Arial" w:hAnsiTheme="minorHAnsi" w:cstheme="minorHAnsi"/>
          <w:color w:val="525252"/>
          <w:spacing w:val="3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13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position w:val="-1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8"/>
          <w:position w:val="-1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position w:val="-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"/>
          <w:position w:val="-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6"/>
          <w:position w:val="-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 xml:space="preserve">ng </w:t>
      </w:r>
      <w:r w:rsidRPr="00AA2F8F">
        <w:rPr>
          <w:rFonts w:asciiTheme="minorHAnsi" w:eastAsia="Arial" w:hAnsiTheme="minorHAnsi" w:cstheme="minorHAnsi"/>
          <w:color w:val="525252"/>
          <w:spacing w:val="-3"/>
          <w:w w:val="85"/>
          <w:position w:val="-1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position w:val="-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3"/>
          <w:w w:val="89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-2"/>
          <w:w w:val="125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9"/>
          <w:w w:val="95"/>
          <w:position w:val="-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3"/>
          <w:w w:val="80"/>
          <w:position w:val="-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4"/>
          <w:position w:val="-1"/>
          <w:sz w:val="18"/>
          <w:szCs w:val="18"/>
        </w:rPr>
        <w:t>ss</w:t>
      </w:r>
      <w:r w:rsidRPr="00AA2F8F">
        <w:rPr>
          <w:rFonts w:asciiTheme="minorHAnsi" w:eastAsia="Arial" w:hAnsiTheme="minorHAnsi" w:cstheme="minorHAnsi"/>
          <w:color w:val="525252"/>
          <w:spacing w:val="21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4"/>
          <w:position w:val="-1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6"/>
          <w:position w:val="-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19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2"/>
          <w:w w:val="69"/>
          <w:position w:val="-1"/>
          <w:sz w:val="18"/>
          <w:szCs w:val="18"/>
        </w:rPr>
        <w:t>f</w:t>
      </w:r>
      <w:r w:rsidRPr="00AA2F8F">
        <w:rPr>
          <w:rFonts w:asciiTheme="minorHAnsi" w:hAnsiTheme="minorHAnsi" w:cstheme="minorHAnsi"/>
          <w:color w:val="525252"/>
          <w:spacing w:val="4"/>
          <w:w w:val="86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w w:val="115"/>
          <w:position w:val="-1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20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4"/>
          <w:position w:val="-1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3"/>
          <w:position w:val="-1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spacing w:val="4"/>
          <w:position w:val="-1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-4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1"/>
          <w:position w:val="-1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spacing w:val="8"/>
          <w:position w:val="-1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525252"/>
          <w:spacing w:val="4"/>
          <w:position w:val="-1"/>
          <w:sz w:val="18"/>
          <w:szCs w:val="18"/>
        </w:rPr>
        <w:t>en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25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1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8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"/>
          <w:w w:val="96"/>
          <w:position w:val="-1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525252"/>
          <w:spacing w:val="4"/>
          <w:w w:val="96"/>
          <w:position w:val="-1"/>
          <w:sz w:val="18"/>
          <w:szCs w:val="18"/>
        </w:rPr>
        <w:t>on</w:t>
      </w:r>
      <w:r w:rsidRPr="00AA2F8F">
        <w:rPr>
          <w:rFonts w:asciiTheme="minorHAnsi" w:hAnsiTheme="minorHAnsi" w:cstheme="minorHAnsi"/>
          <w:color w:val="525252"/>
          <w:spacing w:val="3"/>
          <w:w w:val="96"/>
          <w:position w:val="-1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4"/>
          <w:w w:val="96"/>
          <w:position w:val="-1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525252"/>
          <w:spacing w:val="2"/>
          <w:w w:val="96"/>
          <w:position w:val="-1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414141"/>
          <w:spacing w:val="2"/>
          <w:w w:val="96"/>
          <w:position w:val="-1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4"/>
          <w:w w:val="96"/>
          <w:position w:val="-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414141"/>
          <w:spacing w:val="3"/>
          <w:w w:val="96"/>
          <w:position w:val="-1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96"/>
          <w:position w:val="-1"/>
          <w:sz w:val="18"/>
          <w:szCs w:val="18"/>
        </w:rPr>
        <w:t>ion</w:t>
      </w:r>
      <w:r w:rsidRPr="00AA2F8F">
        <w:rPr>
          <w:rFonts w:asciiTheme="minorHAnsi" w:hAnsiTheme="minorHAnsi" w:cstheme="minorHAnsi"/>
          <w:color w:val="525252"/>
          <w:spacing w:val="33"/>
          <w:w w:val="96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6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2"/>
          <w:position w:val="-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18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313131"/>
          <w:spacing w:val="2"/>
          <w:position w:val="-1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414141"/>
          <w:spacing w:val="4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525252"/>
          <w:spacing w:val="26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6"/>
          <w:w w:val="96"/>
          <w:position w:val="-1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w w:val="96"/>
          <w:position w:val="-1"/>
          <w:sz w:val="18"/>
          <w:szCs w:val="18"/>
        </w:rPr>
        <w:t>an</w:t>
      </w:r>
      <w:r w:rsidRPr="00AA2F8F">
        <w:rPr>
          <w:rFonts w:asciiTheme="minorHAnsi" w:eastAsia="Arial" w:hAnsiTheme="minorHAnsi" w:cstheme="minorHAnsi"/>
          <w:color w:val="525252"/>
          <w:w w:val="96"/>
          <w:position w:val="-1"/>
          <w:sz w:val="18"/>
          <w:szCs w:val="18"/>
        </w:rPr>
        <w:t>ag</w:t>
      </w:r>
      <w:r w:rsidRPr="00AA2F8F">
        <w:rPr>
          <w:rFonts w:asciiTheme="minorHAnsi" w:eastAsia="Arial" w:hAnsiTheme="minorHAnsi" w:cstheme="minorHAnsi"/>
          <w:color w:val="525252"/>
          <w:spacing w:val="-10"/>
          <w:w w:val="96"/>
          <w:position w:val="-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7"/>
          <w:w w:val="96"/>
          <w:position w:val="-1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w w:val="96"/>
          <w:position w:val="-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6"/>
          <w:position w:val="-1"/>
          <w:sz w:val="18"/>
          <w:szCs w:val="18"/>
        </w:rPr>
        <w:t>nt</w:t>
      </w:r>
      <w:r w:rsidRPr="00AA2F8F">
        <w:rPr>
          <w:rFonts w:asciiTheme="minorHAnsi" w:eastAsia="Arial" w:hAnsiTheme="minorHAnsi" w:cstheme="minorHAnsi"/>
          <w:color w:val="525252"/>
          <w:spacing w:val="14"/>
          <w:w w:val="96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7"/>
          <w:position w:val="-1"/>
          <w:sz w:val="18"/>
          <w:szCs w:val="18"/>
        </w:rPr>
        <w:t>f</w:t>
      </w:r>
      <w:r w:rsidRPr="00AA2F8F">
        <w:rPr>
          <w:rFonts w:asciiTheme="minorHAnsi" w:hAnsiTheme="minorHAnsi" w:cstheme="minorHAnsi"/>
          <w:color w:val="414141"/>
          <w:spacing w:val="4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21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4"/>
          <w:w w:val="86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2"/>
          <w:w w:val="99"/>
          <w:position w:val="-1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w w:val="94"/>
          <w:position w:val="-1"/>
          <w:sz w:val="18"/>
          <w:szCs w:val="18"/>
        </w:rPr>
        <w:t>g</w:t>
      </w:r>
      <w:r w:rsidRPr="00AA2F8F">
        <w:rPr>
          <w:rFonts w:asciiTheme="minorHAnsi" w:hAnsiTheme="minorHAnsi" w:cstheme="minorHAnsi"/>
          <w:color w:val="525252"/>
          <w:spacing w:val="8"/>
          <w:w w:val="94"/>
          <w:position w:val="-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4"/>
          <w:w w:val="102"/>
          <w:position w:val="-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6B6B6B"/>
          <w:spacing w:val="2"/>
          <w:w w:val="82"/>
          <w:position w:val="-1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107"/>
          <w:position w:val="-1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8"/>
          <w:w w:val="107"/>
          <w:position w:val="-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3"/>
          <w:w w:val="119"/>
          <w:position w:val="-1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1"/>
          <w:w w:val="55"/>
          <w:position w:val="-1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4"/>
          <w:w w:val="97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4"/>
          <w:w w:val="97"/>
          <w:position w:val="-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4"/>
          <w:w w:val="109"/>
          <w:position w:val="-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w w:val="82"/>
          <w:position w:val="-1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1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95"/>
          <w:position w:val="-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position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99"/>
          <w:position w:val="-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w w:val="112"/>
          <w:position w:val="-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3"/>
          <w:w w:val="117"/>
          <w:position w:val="-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5"/>
          <w:w w:val="112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position w:val="-1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w w:val="106"/>
          <w:position w:val="-1"/>
          <w:sz w:val="16"/>
          <w:szCs w:val="16"/>
        </w:rPr>
        <w:t>t.</w:t>
      </w:r>
    </w:p>
    <w:p w14:paraId="5FFBC1B5" w14:textId="77777777" w:rsidR="00372DC9" w:rsidRPr="00AA2F8F" w:rsidRDefault="00AA2F8F">
      <w:pPr>
        <w:spacing w:line="22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color w:val="525252"/>
          <w:spacing w:val="-4"/>
          <w:position w:val="1"/>
          <w:sz w:val="18"/>
          <w:szCs w:val="18"/>
        </w:rPr>
        <w:t>F</w:t>
      </w:r>
      <w:r w:rsidRPr="00AA2F8F">
        <w:rPr>
          <w:rFonts w:asciiTheme="minorHAnsi" w:hAnsiTheme="minorHAnsi" w:cstheme="minorHAnsi"/>
          <w:color w:val="414141"/>
          <w:spacing w:val="-3"/>
          <w:position w:val="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12"/>
          <w:position w:val="1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6"/>
          <w:position w:val="1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525252"/>
          <w:spacing w:val="-4"/>
          <w:position w:val="1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525252"/>
          <w:spacing w:val="-2"/>
          <w:position w:val="1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-4"/>
          <w:position w:val="1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position w:val="1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4"/>
          <w:position w:val="1"/>
          <w:sz w:val="18"/>
          <w:szCs w:val="18"/>
        </w:rPr>
        <w:t>in</w:t>
      </w:r>
      <w:r w:rsidRPr="00AA2F8F">
        <w:rPr>
          <w:rFonts w:asciiTheme="minorHAnsi" w:hAnsiTheme="minorHAnsi" w:cstheme="minorHAnsi"/>
          <w:color w:val="525252"/>
          <w:position w:val="1"/>
          <w:sz w:val="18"/>
          <w:szCs w:val="18"/>
        </w:rPr>
        <w:t>g</w:t>
      </w:r>
      <w:r w:rsidRPr="00AA2F8F">
        <w:rPr>
          <w:rFonts w:asciiTheme="minorHAnsi" w:hAnsiTheme="minorHAnsi" w:cstheme="minorHAnsi"/>
          <w:color w:val="525252"/>
          <w:spacing w:val="25"/>
          <w:position w:val="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position w:val="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position w:val="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5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313131"/>
          <w:position w:val="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position w:val="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position w:val="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21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858585"/>
          <w:w w:val="208"/>
          <w:position w:val="1"/>
          <w:sz w:val="16"/>
          <w:szCs w:val="16"/>
        </w:rPr>
        <w:t>/</w:t>
      </w:r>
      <w:r w:rsidRPr="00AA2F8F">
        <w:rPr>
          <w:rFonts w:asciiTheme="minorHAnsi" w:eastAsia="Arial" w:hAnsiTheme="minorHAnsi" w:cstheme="minorHAnsi"/>
          <w:color w:val="858585"/>
          <w:spacing w:val="-60"/>
          <w:w w:val="208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414141"/>
          <w:spacing w:val="-1"/>
          <w:position w:val="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rt</w:t>
      </w:r>
      <w:r w:rsidRPr="00AA2F8F">
        <w:rPr>
          <w:rFonts w:asciiTheme="minorHAnsi" w:eastAsia="Arial" w:hAnsiTheme="minorHAnsi" w:cstheme="minorHAnsi"/>
          <w:color w:val="525252"/>
          <w:spacing w:val="10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10"/>
          <w:position w:val="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"/>
          <w:w w:val="110"/>
          <w:position w:val="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0"/>
          <w:position w:val="1"/>
          <w:sz w:val="16"/>
          <w:szCs w:val="16"/>
        </w:rPr>
        <w:t>rm</w:t>
      </w:r>
      <w:r w:rsidRPr="00AA2F8F">
        <w:rPr>
          <w:rFonts w:asciiTheme="minorHAnsi" w:eastAsia="Arial" w:hAnsiTheme="minorHAnsi" w:cstheme="minorHAnsi"/>
          <w:color w:val="525252"/>
          <w:spacing w:val="-14"/>
          <w:w w:val="110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0"/>
          <w:w w:val="97"/>
          <w:position w:val="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-15"/>
          <w:w w:val="175"/>
          <w:position w:val="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9"/>
          <w:position w:val="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position w:val="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BABABA"/>
          <w:spacing w:val="-9"/>
          <w:w w:val="32"/>
          <w:position w:val="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25"/>
          <w:position w:val="1"/>
          <w:sz w:val="16"/>
          <w:szCs w:val="16"/>
        </w:rPr>
        <w:t>eg</w:t>
      </w:r>
      <w:r w:rsidRPr="00AA2F8F">
        <w:rPr>
          <w:rFonts w:asciiTheme="minorHAnsi" w:eastAsia="Arial" w:hAnsiTheme="minorHAnsi" w:cstheme="minorHAnsi"/>
          <w:color w:val="525252"/>
          <w:spacing w:val="-3"/>
          <w:w w:val="125"/>
          <w:position w:val="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9"/>
          <w:position w:val="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16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6B6B6B"/>
          <w:position w:val="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ans</w:t>
      </w:r>
      <w:r w:rsidRPr="00AA2F8F">
        <w:rPr>
          <w:rFonts w:asciiTheme="minorHAnsi" w:eastAsia="Arial" w:hAnsiTheme="minorHAnsi" w:cstheme="minorHAnsi"/>
          <w:color w:val="525252"/>
          <w:spacing w:val="22"/>
          <w:position w:val="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BABABA"/>
          <w:w w:val="14"/>
          <w:position w:val="1"/>
          <w:sz w:val="24"/>
          <w:szCs w:val="24"/>
        </w:rPr>
        <w:t>t</w:t>
      </w:r>
      <w:r w:rsidRPr="00AA2F8F">
        <w:rPr>
          <w:rFonts w:asciiTheme="minorHAnsi" w:hAnsiTheme="minorHAnsi" w:cstheme="minorHAnsi"/>
          <w:color w:val="525252"/>
          <w:w w:val="110"/>
          <w:position w:val="1"/>
          <w:sz w:val="24"/>
          <w:szCs w:val="24"/>
        </w:rPr>
        <w:t>o</w:t>
      </w:r>
      <w:r w:rsidRPr="00AA2F8F">
        <w:rPr>
          <w:rFonts w:asciiTheme="minorHAnsi" w:hAnsiTheme="minorHAnsi" w:cstheme="minorHAnsi"/>
          <w:color w:val="525252"/>
          <w:spacing w:val="-19"/>
          <w:position w:val="1"/>
          <w:sz w:val="24"/>
          <w:szCs w:val="24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enhan</w:t>
      </w:r>
      <w:r w:rsidRPr="00AA2F8F">
        <w:rPr>
          <w:rFonts w:asciiTheme="minorHAnsi" w:eastAsia="Arial" w:hAnsiTheme="minorHAnsi" w:cstheme="minorHAnsi"/>
          <w:color w:val="414141"/>
          <w:spacing w:val="-1"/>
          <w:position w:val="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position w:val="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3"/>
          <w:position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1"/>
          <w:sz w:val="16"/>
          <w:szCs w:val="16"/>
        </w:rPr>
        <w:t>op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w w:val="118"/>
          <w:position w:val="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09"/>
          <w:position w:val="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position w:val="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23"/>
          <w:position w:val="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5"/>
          <w:w w:val="109"/>
          <w:position w:val="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position w:val="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93"/>
          <w:position w:val="1"/>
          <w:sz w:val="16"/>
          <w:szCs w:val="16"/>
        </w:rPr>
        <w:t>s.</w:t>
      </w:r>
    </w:p>
    <w:p w14:paraId="58432A4C" w14:textId="77777777" w:rsidR="00372DC9" w:rsidRPr="00AA2F8F" w:rsidRDefault="00AA2F8F">
      <w:pPr>
        <w:spacing w:line="200" w:lineRule="exact"/>
        <w:ind w:left="114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  <w:color w:val="313131"/>
          <w:spacing w:val="-4"/>
          <w:w w:val="83"/>
          <w:sz w:val="18"/>
          <w:szCs w:val="18"/>
        </w:rPr>
        <w:t>B</w:t>
      </w:r>
      <w:r w:rsidRPr="00AA2F8F">
        <w:rPr>
          <w:rFonts w:asciiTheme="minorHAnsi" w:hAnsiTheme="minorHAnsi" w:cstheme="minorHAnsi"/>
          <w:color w:val="414141"/>
          <w:w w:val="107"/>
          <w:sz w:val="18"/>
          <w:szCs w:val="18"/>
        </w:rPr>
        <w:t>us</w:t>
      </w:r>
      <w:r w:rsidRPr="00AA2F8F">
        <w:rPr>
          <w:rFonts w:asciiTheme="minorHAnsi" w:hAnsiTheme="minorHAnsi" w:cstheme="minorHAnsi"/>
          <w:color w:val="414141"/>
          <w:spacing w:val="-9"/>
          <w:w w:val="107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w w:val="110"/>
          <w:sz w:val="18"/>
          <w:szCs w:val="18"/>
        </w:rPr>
        <w:t>ness</w:t>
      </w:r>
      <w:r w:rsidRPr="00AA2F8F">
        <w:rPr>
          <w:rFonts w:asciiTheme="minorHAnsi" w:hAnsiTheme="minorHAnsi" w:cstheme="minorHAnsi"/>
          <w:color w:val="414141"/>
          <w:spacing w:val="3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313131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313131"/>
          <w:spacing w:val="-17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414141"/>
          <w:spacing w:val="-4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414141"/>
          <w:spacing w:val="-8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313131"/>
          <w:spacing w:val="-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313131"/>
          <w:spacing w:val="-3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313131"/>
          <w:spacing w:val="-4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414141"/>
          <w:sz w:val="18"/>
          <w:szCs w:val="18"/>
        </w:rPr>
        <w:t>me</w:t>
      </w:r>
      <w:r w:rsidRPr="00AA2F8F">
        <w:rPr>
          <w:rFonts w:asciiTheme="minorHAnsi" w:hAnsiTheme="minorHAnsi" w:cstheme="minorHAnsi"/>
          <w:color w:val="414141"/>
          <w:spacing w:val="-19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t:</w:t>
      </w:r>
      <w:r w:rsidRPr="00AA2F8F">
        <w:rPr>
          <w:rFonts w:asciiTheme="minorHAnsi" w:hAnsiTheme="minorHAnsi" w:cstheme="minorHAnsi"/>
          <w:color w:val="525252"/>
          <w:spacing w:val="3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Ana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z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7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&amp;</w:t>
      </w:r>
      <w:r w:rsidRPr="00AA2F8F">
        <w:rPr>
          <w:rFonts w:asciiTheme="minorHAnsi" w:hAnsiTheme="minorHAnsi" w:cstheme="minorHAnsi"/>
          <w:color w:val="525252"/>
          <w:spacing w:val="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ev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2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7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7"/>
          <w:sz w:val="16"/>
          <w:szCs w:val="16"/>
        </w:rPr>
        <w:t>ar</w:t>
      </w:r>
      <w:r w:rsidRPr="00AA2F8F">
        <w:rPr>
          <w:rFonts w:asciiTheme="minorHAnsi" w:eastAsia="Arial" w:hAnsiTheme="minorHAnsi" w:cstheme="minorHAnsi"/>
          <w:color w:val="525252"/>
          <w:spacing w:val="-6"/>
          <w:w w:val="107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w w:val="107"/>
          <w:sz w:val="16"/>
          <w:szCs w:val="16"/>
        </w:rPr>
        <w:t>et</w:t>
      </w:r>
      <w:r w:rsidRPr="00AA2F8F">
        <w:rPr>
          <w:rFonts w:asciiTheme="minorHAnsi" w:eastAsia="Arial" w:hAnsiTheme="minorHAnsi" w:cstheme="minorHAnsi"/>
          <w:color w:val="525252"/>
          <w:spacing w:val="13"/>
          <w:w w:val="107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7"/>
          <w:w w:val="83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4"/>
          <w:w w:val="113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3"/>
          <w:w w:val="114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p</w:t>
      </w:r>
      <w:r w:rsidRPr="00AA2F8F">
        <w:rPr>
          <w:rFonts w:asciiTheme="minorHAnsi" w:hAnsiTheme="minorHAnsi" w:cstheme="minorHAnsi"/>
          <w:color w:val="414141"/>
          <w:spacing w:val="-4"/>
          <w:w w:val="106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414141"/>
          <w:spacing w:val="-3"/>
          <w:w w:val="114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414141"/>
          <w:w w:val="113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414141"/>
          <w:spacing w:val="-6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858585"/>
          <w:w w:val="191"/>
          <w:sz w:val="18"/>
          <w:szCs w:val="18"/>
        </w:rPr>
        <w:t>/</w:t>
      </w:r>
      <w:r w:rsidRPr="00AA2F8F">
        <w:rPr>
          <w:rFonts w:asciiTheme="minorHAnsi" w:hAnsiTheme="minorHAnsi" w:cstheme="minorHAnsi"/>
          <w:color w:val="858585"/>
          <w:spacing w:val="-42"/>
          <w:w w:val="19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5"/>
          <w:w w:val="10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414141"/>
          <w:spacing w:val="-4"/>
          <w:w w:val="106"/>
          <w:sz w:val="18"/>
          <w:szCs w:val="18"/>
        </w:rPr>
        <w:t>q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525252"/>
          <w:spacing w:val="-2"/>
          <w:w w:val="106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w w:val="106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414141"/>
          <w:spacing w:val="-6"/>
          <w:w w:val="10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6"/>
          <w:w w:val="106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7"/>
          <w:w w:val="106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-2"/>
          <w:w w:val="106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18"/>
          <w:w w:val="10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-1"/>
          <w:w w:val="11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1"/>
          <w:w w:val="105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BABABA"/>
          <w:w w:val="2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6B6B6B"/>
          <w:spacing w:val="-1"/>
          <w:w w:val="13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th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2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3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me</w:t>
      </w:r>
      <w:r w:rsidRPr="00AA2F8F">
        <w:rPr>
          <w:rFonts w:asciiTheme="minorHAnsi" w:hAnsiTheme="minorHAnsi" w:cstheme="minorHAnsi"/>
          <w:color w:val="525252"/>
          <w:spacing w:val="3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10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2"/>
          <w:w w:val="113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414141"/>
          <w:w w:val="113"/>
          <w:sz w:val="18"/>
          <w:szCs w:val="18"/>
        </w:rPr>
        <w:t>he</w:t>
      </w:r>
      <w:r w:rsidRPr="00AA2F8F">
        <w:rPr>
          <w:rFonts w:asciiTheme="minorHAnsi" w:hAnsiTheme="minorHAnsi" w:cstheme="minorHAnsi"/>
          <w:color w:val="414141"/>
          <w:spacing w:val="6"/>
          <w:w w:val="113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16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spacing w:val="-10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2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0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5"/>
          <w:w w:val="15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4"/>
          <w:sz w:val="16"/>
          <w:szCs w:val="16"/>
        </w:rPr>
        <w:t>ms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5"/>
          <w:w w:val="14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18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313131"/>
          <w:spacing w:val="-3"/>
          <w:w w:val="88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414141"/>
          <w:spacing w:val="-4"/>
          <w:w w:val="106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-20"/>
          <w:w w:val="114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6B6B6B"/>
          <w:spacing w:val="-2"/>
          <w:w w:val="9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117"/>
          <w:sz w:val="18"/>
          <w:szCs w:val="18"/>
        </w:rPr>
        <w:t>g</w:t>
      </w:r>
    </w:p>
    <w:p w14:paraId="23BA94E1" w14:textId="77777777" w:rsidR="00372DC9" w:rsidRPr="00AA2F8F" w:rsidRDefault="00AA2F8F">
      <w:pPr>
        <w:spacing w:before="3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spacing w:val="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new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2"/>
          <w:w w:val="109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1"/>
          <w:w w:val="10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ic</w:t>
      </w:r>
      <w:r w:rsidRPr="00AA2F8F">
        <w:rPr>
          <w:rFonts w:asciiTheme="minorHAnsi" w:eastAsia="Arial" w:hAnsiTheme="minorHAnsi" w:cstheme="minorHAnsi"/>
          <w:color w:val="525252"/>
          <w:spacing w:val="-1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858585"/>
          <w:w w:val="87"/>
          <w:sz w:val="16"/>
          <w:szCs w:val="16"/>
        </w:rPr>
        <w:t>.</w:t>
      </w:r>
    </w:p>
    <w:p w14:paraId="47EE4B76" w14:textId="77777777" w:rsidR="00372DC9" w:rsidRPr="00AA2F8F" w:rsidRDefault="00AA2F8F">
      <w:pPr>
        <w:spacing w:line="220" w:lineRule="exact"/>
        <w:ind w:left="114"/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b/>
          <w:color w:val="414141"/>
          <w:w w:val="88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b/>
          <w:color w:val="414141"/>
          <w:spacing w:val="-8"/>
          <w:w w:val="88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b/>
          <w:color w:val="414141"/>
          <w:w w:val="88"/>
          <w:sz w:val="18"/>
          <w:szCs w:val="18"/>
        </w:rPr>
        <w:t>les</w:t>
      </w:r>
      <w:r w:rsidRPr="00AA2F8F">
        <w:rPr>
          <w:rFonts w:asciiTheme="minorHAnsi" w:eastAsia="Arial" w:hAnsiTheme="minorHAnsi" w:cstheme="minorHAnsi"/>
          <w:b/>
          <w:color w:val="414141"/>
          <w:spacing w:val="6"/>
          <w:w w:val="88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z w:val="18"/>
          <w:szCs w:val="18"/>
        </w:rPr>
        <w:t>&amp;</w:t>
      </w:r>
      <w:r w:rsidRPr="00AA2F8F">
        <w:rPr>
          <w:rFonts w:asciiTheme="minorHAnsi" w:hAnsiTheme="minorHAnsi" w:cstheme="minorHAnsi"/>
          <w:color w:val="414141"/>
          <w:spacing w:val="-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6"/>
          <w:w w:val="92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414141"/>
          <w:w w:val="92"/>
          <w:sz w:val="18"/>
          <w:szCs w:val="18"/>
        </w:rPr>
        <w:t>ark</w:t>
      </w:r>
      <w:r w:rsidRPr="00AA2F8F">
        <w:rPr>
          <w:rFonts w:asciiTheme="minorHAnsi" w:hAnsiTheme="minorHAnsi" w:cstheme="minorHAnsi"/>
          <w:color w:val="414141"/>
          <w:spacing w:val="13"/>
          <w:w w:val="92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414141"/>
          <w:spacing w:val="3"/>
          <w:w w:val="9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6"/>
          <w:w w:val="9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4"/>
          <w:w w:val="92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92"/>
          <w:sz w:val="18"/>
          <w:szCs w:val="18"/>
        </w:rPr>
        <w:t>g:</w:t>
      </w:r>
      <w:r w:rsidRPr="00AA2F8F">
        <w:rPr>
          <w:rFonts w:asciiTheme="minorHAnsi" w:hAnsiTheme="minorHAnsi" w:cstheme="minorHAnsi"/>
          <w:color w:val="525252"/>
          <w:spacing w:val="31"/>
          <w:w w:val="9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i/>
          <w:color w:val="525252"/>
          <w:spacing w:val="-2"/>
          <w:w w:val="78"/>
        </w:rPr>
        <w:t>D</w:t>
      </w:r>
      <w:r w:rsidRPr="00AA2F8F">
        <w:rPr>
          <w:rFonts w:asciiTheme="minorHAnsi" w:hAnsiTheme="minorHAnsi" w:cstheme="minorHAnsi"/>
          <w:i/>
          <w:color w:val="6B6B6B"/>
          <w:spacing w:val="-93"/>
          <w:w w:val="157"/>
        </w:rPr>
        <w:t>r</w:t>
      </w:r>
      <w:r w:rsidRPr="00AA2F8F">
        <w:rPr>
          <w:rFonts w:asciiTheme="minorHAnsi" w:hAnsiTheme="minorHAnsi" w:cstheme="minorHAnsi"/>
          <w:i/>
          <w:color w:val="BABABA"/>
          <w:spacing w:val="-1"/>
          <w:w w:val="88"/>
        </w:rPr>
        <w:t>i</w:t>
      </w:r>
      <w:r w:rsidRPr="00AA2F8F">
        <w:rPr>
          <w:rFonts w:asciiTheme="minorHAnsi" w:hAnsiTheme="minorHAnsi" w:cstheme="minorHAnsi"/>
          <w:i/>
          <w:color w:val="525252"/>
          <w:spacing w:val="-2"/>
          <w:w w:val="105"/>
        </w:rPr>
        <w:t>v</w:t>
      </w:r>
      <w:r w:rsidRPr="00AA2F8F">
        <w:rPr>
          <w:rFonts w:asciiTheme="minorHAnsi" w:hAnsiTheme="minorHAnsi" w:cstheme="minorHAnsi"/>
          <w:i/>
          <w:color w:val="6B6B6B"/>
          <w:spacing w:val="-1"/>
          <w:w w:val="88"/>
        </w:rPr>
        <w:t>i</w:t>
      </w:r>
      <w:r w:rsidRPr="00AA2F8F">
        <w:rPr>
          <w:rFonts w:asciiTheme="minorHAnsi" w:hAnsiTheme="minorHAnsi" w:cstheme="minorHAnsi"/>
          <w:i/>
          <w:color w:val="525252"/>
          <w:w w:val="90"/>
        </w:rPr>
        <w:t>ng</w:t>
      </w:r>
      <w:r w:rsidRPr="00AA2F8F">
        <w:rPr>
          <w:rFonts w:asciiTheme="minorHAnsi" w:hAnsiTheme="minorHAnsi" w:cstheme="minorHAnsi"/>
          <w:i/>
          <w:color w:val="525252"/>
          <w:spacing w:val="10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7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4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1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BABABA"/>
          <w:w w:val="3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11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8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6B6B6B"/>
          <w:w w:val="106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1"/>
          <w:w w:val="10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5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w w:val="84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88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1"/>
          <w:w w:val="88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6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8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&amp;</w:t>
      </w:r>
      <w:r w:rsidRPr="00AA2F8F">
        <w:rPr>
          <w:rFonts w:asciiTheme="minorHAnsi" w:hAnsiTheme="minorHAnsi" w:cstheme="minorHAnsi"/>
          <w:color w:val="525252"/>
          <w:spacing w:val="-17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9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ch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2"/>
          <w:w w:val="90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6B6B6B"/>
          <w:w w:val="90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color w:val="6B6B6B"/>
          <w:spacing w:val="2"/>
          <w:w w:val="90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0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2"/>
          <w:w w:val="90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4"/>
          <w:w w:val="97"/>
          <w:sz w:val="18"/>
          <w:szCs w:val="18"/>
        </w:rPr>
        <w:t>de</w:t>
      </w:r>
      <w:r w:rsidRPr="00AA2F8F">
        <w:rPr>
          <w:rFonts w:asciiTheme="minorHAnsi" w:hAnsiTheme="minorHAnsi" w:cstheme="minorHAnsi"/>
          <w:color w:val="525252"/>
          <w:spacing w:val="4"/>
          <w:w w:val="111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6B6B6B"/>
          <w:spacing w:val="2"/>
          <w:w w:val="73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95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7"/>
          <w:w w:val="95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414141"/>
          <w:w w:val="91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41414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9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7"/>
          <w:w w:val="106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6B6B6B"/>
          <w:w w:val="96"/>
          <w:sz w:val="18"/>
          <w:szCs w:val="18"/>
        </w:rPr>
        <w:t>rg</w:t>
      </w:r>
      <w:r w:rsidRPr="00AA2F8F">
        <w:rPr>
          <w:rFonts w:asciiTheme="minorHAnsi" w:hAnsiTheme="minorHAnsi" w:cstheme="minorHAnsi"/>
          <w:color w:val="6B6B6B"/>
          <w:spacing w:val="10"/>
          <w:w w:val="96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2"/>
          <w:w w:val="82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118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16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6"/>
          <w:w w:val="84"/>
          <w:sz w:val="18"/>
          <w:szCs w:val="18"/>
        </w:rPr>
        <w:t>w</w:t>
      </w:r>
      <w:r w:rsidRPr="00AA2F8F">
        <w:rPr>
          <w:rFonts w:asciiTheme="minorHAnsi" w:hAnsiTheme="minorHAnsi" w:cstheme="minorHAnsi"/>
          <w:color w:val="525252"/>
          <w:spacing w:val="2"/>
          <w:w w:val="8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3"/>
          <w:w w:val="110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81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9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4"/>
          <w:w w:val="112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pacing w:val="4"/>
          <w:w w:val="76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spacing w:val="4"/>
          <w:w w:val="97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98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7"/>
          <w:w w:val="98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w w:val="82"/>
          <w:sz w:val="18"/>
          <w:szCs w:val="18"/>
        </w:rPr>
        <w:t>ll</w:t>
      </w:r>
      <w:r w:rsidRPr="00AA2F8F">
        <w:rPr>
          <w:rFonts w:asciiTheme="minorHAnsi" w:hAnsiTheme="minorHAnsi" w:cstheme="minorHAnsi"/>
          <w:color w:val="525252"/>
          <w:spacing w:val="2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6"/>
          <w:w w:val="9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6B6B6B"/>
          <w:spacing w:val="2"/>
          <w:w w:val="94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w w:val="88"/>
          <w:sz w:val="18"/>
          <w:szCs w:val="18"/>
        </w:rPr>
        <w:t>pons</w:t>
      </w:r>
      <w:r w:rsidRPr="00AA2F8F">
        <w:rPr>
          <w:rFonts w:asciiTheme="minorHAnsi" w:eastAsia="Arial" w:hAnsiTheme="minorHAnsi" w:cstheme="minorHAnsi"/>
          <w:color w:val="525252"/>
          <w:spacing w:val="5"/>
          <w:w w:val="88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1"/>
          <w:w w:val="10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1A1A1A"/>
          <w:w w:val="83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1"/>
          <w:w w:val="10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4"/>
          <w:w w:val="133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y</w:t>
      </w:r>
      <w:r w:rsidRPr="00AA2F8F">
        <w:rPr>
          <w:rFonts w:asciiTheme="minorHAnsi" w:eastAsia="Arial" w:hAnsiTheme="minorHAnsi" w:cstheme="minorHAnsi"/>
          <w:color w:val="525252"/>
          <w:spacing w:val="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of</w:t>
      </w:r>
      <w:r w:rsidRPr="00AA2F8F">
        <w:rPr>
          <w:rFonts w:asciiTheme="minorHAnsi" w:eastAsia="Arial" w:hAnsiTheme="minorHAnsi" w:cstheme="minorHAnsi"/>
          <w:color w:val="525252"/>
          <w:spacing w:val="16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82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414141"/>
          <w:spacing w:val="7"/>
          <w:w w:val="82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414141"/>
          <w:spacing w:val="2"/>
          <w:w w:val="8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858585"/>
          <w:w w:val="82"/>
          <w:sz w:val="18"/>
          <w:szCs w:val="18"/>
        </w:rPr>
        <w:t>.</w:t>
      </w:r>
      <w:r w:rsidRPr="00AA2F8F">
        <w:rPr>
          <w:rFonts w:asciiTheme="minorHAnsi" w:hAnsiTheme="minorHAnsi" w:cstheme="minorHAnsi"/>
          <w:color w:val="858585"/>
          <w:spacing w:val="13"/>
          <w:w w:val="8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"/>
          <w:w w:val="82"/>
          <w:sz w:val="18"/>
          <w:szCs w:val="18"/>
        </w:rPr>
        <w:t>xp</w:t>
      </w:r>
      <w:r w:rsidRPr="00AA2F8F">
        <w:rPr>
          <w:rFonts w:asciiTheme="minorHAnsi" w:eastAsia="Arial" w:hAnsiTheme="minorHAnsi" w:cstheme="minorHAnsi"/>
          <w:color w:val="525252"/>
          <w:w w:val="82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1"/>
          <w:w w:val="82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6B6B6B"/>
          <w:w w:val="82"/>
          <w:sz w:val="18"/>
          <w:szCs w:val="18"/>
        </w:rPr>
        <w:t>ri</w:t>
      </w:r>
      <w:r w:rsidRPr="00AA2F8F">
        <w:rPr>
          <w:rFonts w:asciiTheme="minorHAnsi" w:eastAsia="Arial" w:hAnsiTheme="minorHAnsi" w:cstheme="minorHAnsi"/>
          <w:color w:val="525252"/>
          <w:w w:val="82"/>
          <w:sz w:val="18"/>
          <w:szCs w:val="18"/>
        </w:rPr>
        <w:t xml:space="preserve">ng </w:t>
      </w:r>
      <w:r w:rsidRPr="00AA2F8F">
        <w:rPr>
          <w:rFonts w:asciiTheme="minorHAnsi" w:eastAsia="Arial" w:hAnsiTheme="minorHAnsi" w:cstheme="minorHAnsi"/>
          <w:color w:val="525252"/>
          <w:spacing w:val="16"/>
          <w:w w:val="8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6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19"/>
          <w:w w:val="96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14"/>
          <w:w w:val="53"/>
          <w:sz w:val="18"/>
          <w:szCs w:val="18"/>
        </w:rPr>
        <w:t>k</w:t>
      </w:r>
      <w:r w:rsidRPr="00AA2F8F">
        <w:rPr>
          <w:rFonts w:asciiTheme="minorHAnsi" w:eastAsia="Arial" w:hAnsiTheme="minorHAnsi" w:cstheme="minorHAnsi"/>
          <w:color w:val="525252"/>
          <w:w w:val="144"/>
          <w:sz w:val="18"/>
          <w:szCs w:val="18"/>
        </w:rPr>
        <w:t>et</w:t>
      </w:r>
      <w:r w:rsidRPr="00AA2F8F">
        <w:rPr>
          <w:rFonts w:asciiTheme="minorHAnsi" w:eastAsia="Arial" w:hAnsiTheme="minorHAnsi" w:cstheme="minorHAnsi"/>
          <w:color w:val="6B6B6B"/>
          <w:w w:val="120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88"/>
          <w:sz w:val="18"/>
          <w:szCs w:val="18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14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4"/>
          <w:w w:val="97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4"/>
          <w:w w:val="81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spacing w:val="4"/>
          <w:w w:val="109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4"/>
          <w:w w:val="97"/>
          <w:sz w:val="18"/>
          <w:szCs w:val="18"/>
        </w:rPr>
        <w:t>nu</w:t>
      </w:r>
      <w:r w:rsidRPr="00AA2F8F">
        <w:rPr>
          <w:rFonts w:asciiTheme="minorHAnsi" w:hAnsiTheme="minorHAnsi" w:cstheme="minorHAnsi"/>
          <w:color w:val="525252"/>
          <w:w w:val="104"/>
          <w:sz w:val="18"/>
          <w:szCs w:val="18"/>
        </w:rPr>
        <w:t>es</w:t>
      </w:r>
      <w:r w:rsidRPr="00AA2F8F">
        <w:rPr>
          <w:rFonts w:asciiTheme="minorHAnsi" w:hAnsiTheme="minorHAnsi" w:cstheme="minorHAnsi"/>
          <w:color w:val="525252"/>
          <w:spacing w:val="2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2"/>
          <w:sz w:val="18"/>
          <w:szCs w:val="18"/>
        </w:rPr>
        <w:t>to</w:t>
      </w:r>
      <w:r w:rsidRPr="00AA2F8F">
        <w:rPr>
          <w:rFonts w:asciiTheme="minorHAnsi" w:eastAsia="Arial" w:hAnsiTheme="minorHAnsi" w:cstheme="minorHAnsi"/>
          <w:color w:val="525252"/>
          <w:spacing w:val="17"/>
          <w:w w:val="92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80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9"/>
          <w:sz w:val="18"/>
          <w:szCs w:val="18"/>
        </w:rPr>
        <w:t>ff</w:t>
      </w:r>
      <w:r w:rsidRPr="00AA2F8F">
        <w:rPr>
          <w:rFonts w:asciiTheme="minorHAnsi" w:eastAsia="Arial" w:hAnsiTheme="minorHAnsi" w:cstheme="minorHAnsi"/>
          <w:color w:val="525252"/>
          <w:spacing w:val="4"/>
          <w:w w:val="99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2"/>
          <w:w w:val="94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1"/>
          <w:w w:val="123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w w:val="7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2"/>
          <w:w w:val="80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87"/>
          <w:sz w:val="18"/>
          <w:szCs w:val="18"/>
        </w:rPr>
        <w:t>ly</w:t>
      </w:r>
    </w:p>
    <w:p w14:paraId="1BD1D1E6" w14:textId="77777777" w:rsidR="00372DC9" w:rsidRPr="00AA2F8F" w:rsidRDefault="00AA2F8F">
      <w:pPr>
        <w:spacing w:line="18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2"/>
          <w:w w:val="98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5"/>
          <w:w w:val="123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er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213"/>
          <w:sz w:val="16"/>
          <w:szCs w:val="16"/>
        </w:rPr>
        <w:t>/</w:t>
      </w:r>
      <w:r w:rsidRPr="00AA2F8F">
        <w:rPr>
          <w:rFonts w:asciiTheme="minorHAnsi" w:eastAsia="Arial" w:hAnsiTheme="minorHAnsi" w:cstheme="minorHAnsi"/>
          <w:color w:val="6B6B6B"/>
          <w:spacing w:val="-50"/>
          <w:w w:val="2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r </w:t>
      </w:r>
      <w:r w:rsidRPr="00AA2F8F">
        <w:rPr>
          <w:rFonts w:asciiTheme="minorHAnsi" w:eastAsia="Arial" w:hAnsiTheme="minorHAnsi" w:cstheme="minorHAnsi"/>
          <w:color w:val="525252"/>
          <w:spacing w:val="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spacing w:val="-1"/>
          <w:w w:val="10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3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7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ce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80"/>
          <w:sz w:val="16"/>
          <w:szCs w:val="16"/>
        </w:rPr>
        <w:t>&amp;</w:t>
      </w:r>
      <w:r w:rsidRPr="00AA2F8F">
        <w:rPr>
          <w:rFonts w:asciiTheme="minorHAnsi" w:hAnsiTheme="minorHAnsi" w:cstheme="minorHAnsi"/>
          <w:color w:val="414141"/>
          <w:spacing w:val="17"/>
          <w:w w:val="8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ive</w:t>
      </w:r>
      <w:r w:rsidRPr="00AA2F8F">
        <w:rPr>
          <w:rFonts w:asciiTheme="minorHAnsi" w:eastAsia="Arial" w:hAnsiTheme="minorHAnsi" w:cstheme="minorHAnsi"/>
          <w:color w:val="525252"/>
          <w:spacing w:val="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vo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"/>
          <w:w w:val="10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93"/>
          <w:sz w:val="16"/>
          <w:szCs w:val="16"/>
        </w:rPr>
        <w:t>s.</w:t>
      </w:r>
    </w:p>
    <w:p w14:paraId="5B6E2AD6" w14:textId="77777777" w:rsidR="00372DC9" w:rsidRPr="00AA2F8F" w:rsidRDefault="00AA2F8F">
      <w:pPr>
        <w:spacing w:before="3" w:line="200" w:lineRule="exact"/>
        <w:ind w:left="114" w:right="10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313131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31313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313131"/>
          <w:spacing w:val="-5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et</w:t>
      </w:r>
      <w:r w:rsidRPr="00AA2F8F">
        <w:rPr>
          <w:rFonts w:asciiTheme="minorHAnsi" w:eastAsia="Arial" w:hAnsiTheme="minorHAnsi" w:cstheme="minorHAnsi"/>
          <w:color w:val="414141"/>
          <w:spacing w:val="27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90"/>
        </w:rPr>
        <w:t>Co</w:t>
      </w:r>
      <w:r w:rsidRPr="00AA2F8F">
        <w:rPr>
          <w:rFonts w:asciiTheme="minorHAnsi" w:hAnsiTheme="minorHAnsi" w:cstheme="minorHAnsi"/>
          <w:color w:val="414141"/>
          <w:spacing w:val="-4"/>
          <w:w w:val="90"/>
        </w:rPr>
        <w:t>m</w:t>
      </w:r>
      <w:r w:rsidRPr="00AA2F8F">
        <w:rPr>
          <w:rFonts w:asciiTheme="minorHAnsi" w:hAnsiTheme="minorHAnsi" w:cstheme="minorHAnsi"/>
          <w:color w:val="313131"/>
          <w:spacing w:val="-2"/>
          <w:w w:val="90"/>
        </w:rPr>
        <w:t>m</w:t>
      </w:r>
      <w:r w:rsidRPr="00AA2F8F">
        <w:rPr>
          <w:rFonts w:asciiTheme="minorHAnsi" w:hAnsiTheme="minorHAnsi" w:cstheme="minorHAnsi"/>
          <w:color w:val="414141"/>
          <w:spacing w:val="-2"/>
          <w:w w:val="90"/>
        </w:rPr>
        <w:t>u</w:t>
      </w:r>
      <w:r w:rsidRPr="00AA2F8F">
        <w:rPr>
          <w:rFonts w:asciiTheme="minorHAnsi" w:hAnsiTheme="minorHAnsi" w:cstheme="minorHAnsi"/>
          <w:color w:val="525252"/>
          <w:spacing w:val="-2"/>
          <w:w w:val="90"/>
        </w:rPr>
        <w:t>n</w:t>
      </w:r>
      <w:r w:rsidRPr="00AA2F8F">
        <w:rPr>
          <w:rFonts w:asciiTheme="minorHAnsi" w:hAnsiTheme="minorHAnsi" w:cstheme="minorHAnsi"/>
          <w:color w:val="525252"/>
          <w:spacing w:val="-1"/>
          <w:w w:val="90"/>
        </w:rPr>
        <w:t>i</w:t>
      </w:r>
      <w:r w:rsidRPr="00AA2F8F">
        <w:rPr>
          <w:rFonts w:asciiTheme="minorHAnsi" w:hAnsiTheme="minorHAnsi" w:cstheme="minorHAnsi"/>
          <w:color w:val="313131"/>
          <w:w w:val="90"/>
        </w:rPr>
        <w:t>c</w:t>
      </w:r>
      <w:r w:rsidRPr="00AA2F8F">
        <w:rPr>
          <w:rFonts w:asciiTheme="minorHAnsi" w:hAnsiTheme="minorHAnsi" w:cstheme="minorHAnsi"/>
          <w:color w:val="313131"/>
          <w:spacing w:val="-3"/>
          <w:w w:val="90"/>
        </w:rPr>
        <w:t>a</w:t>
      </w:r>
      <w:r w:rsidRPr="00AA2F8F">
        <w:rPr>
          <w:rFonts w:asciiTheme="minorHAnsi" w:hAnsiTheme="minorHAnsi" w:cstheme="minorHAnsi"/>
          <w:color w:val="414141"/>
          <w:w w:val="90"/>
        </w:rPr>
        <w:t>t</w:t>
      </w:r>
      <w:r w:rsidRPr="00AA2F8F">
        <w:rPr>
          <w:rFonts w:asciiTheme="minorHAnsi" w:hAnsiTheme="minorHAnsi" w:cstheme="minorHAnsi"/>
          <w:color w:val="414141"/>
          <w:spacing w:val="-1"/>
          <w:w w:val="90"/>
        </w:rPr>
        <w:t>i</w:t>
      </w:r>
      <w:r w:rsidRPr="00AA2F8F">
        <w:rPr>
          <w:rFonts w:asciiTheme="minorHAnsi" w:hAnsiTheme="minorHAnsi" w:cstheme="minorHAnsi"/>
          <w:color w:val="414141"/>
          <w:w w:val="90"/>
        </w:rPr>
        <w:t>ons:</w:t>
      </w:r>
      <w:r w:rsidRPr="00AA2F8F">
        <w:rPr>
          <w:rFonts w:asciiTheme="minorHAnsi" w:hAnsiTheme="minorHAnsi" w:cstheme="minorHAnsi"/>
          <w:color w:val="414141"/>
          <w:spacing w:val="19"/>
          <w:w w:val="90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2"/>
          <w:w w:val="85"/>
        </w:rPr>
        <w:t>H</w:t>
      </w:r>
      <w:r w:rsidRPr="00AA2F8F">
        <w:rPr>
          <w:rFonts w:asciiTheme="minorHAnsi" w:hAnsiTheme="minorHAnsi" w:cstheme="minorHAnsi"/>
          <w:color w:val="525252"/>
          <w:spacing w:val="-1"/>
          <w:w w:val="85"/>
        </w:rPr>
        <w:t>a</w:t>
      </w:r>
      <w:r w:rsidRPr="00AA2F8F">
        <w:rPr>
          <w:rFonts w:asciiTheme="minorHAnsi" w:hAnsiTheme="minorHAnsi" w:cstheme="minorHAnsi"/>
          <w:color w:val="414141"/>
          <w:spacing w:val="-2"/>
          <w:w w:val="85"/>
        </w:rPr>
        <w:t>n</w:t>
      </w:r>
      <w:r w:rsidRPr="00AA2F8F">
        <w:rPr>
          <w:rFonts w:asciiTheme="minorHAnsi" w:hAnsiTheme="minorHAnsi" w:cstheme="minorHAnsi"/>
          <w:color w:val="414141"/>
          <w:w w:val="85"/>
        </w:rPr>
        <w:t>d</w:t>
      </w:r>
      <w:r w:rsidRPr="00AA2F8F">
        <w:rPr>
          <w:rFonts w:asciiTheme="minorHAnsi" w:hAnsiTheme="minorHAnsi" w:cstheme="minorHAnsi"/>
          <w:color w:val="414141"/>
          <w:spacing w:val="-1"/>
          <w:w w:val="85"/>
        </w:rPr>
        <w:t>l</w:t>
      </w:r>
      <w:r w:rsidRPr="00AA2F8F">
        <w:rPr>
          <w:rFonts w:asciiTheme="minorHAnsi" w:hAnsiTheme="minorHAnsi" w:cstheme="minorHAnsi"/>
          <w:color w:val="6B6B6B"/>
          <w:spacing w:val="-1"/>
          <w:w w:val="85"/>
        </w:rPr>
        <w:t>i</w:t>
      </w:r>
      <w:r w:rsidRPr="00AA2F8F">
        <w:rPr>
          <w:rFonts w:asciiTheme="minorHAnsi" w:hAnsiTheme="minorHAnsi" w:cstheme="minorHAnsi"/>
          <w:color w:val="525252"/>
          <w:w w:val="85"/>
        </w:rPr>
        <w:t>ng</w:t>
      </w:r>
      <w:r w:rsidRPr="00AA2F8F">
        <w:rPr>
          <w:rFonts w:asciiTheme="minorHAnsi" w:hAnsiTheme="minorHAnsi" w:cstheme="minorHAnsi"/>
          <w:color w:val="525252"/>
          <w:spacing w:val="4"/>
          <w:w w:val="85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the</w:t>
      </w:r>
      <w:r w:rsidRPr="00AA2F8F">
        <w:rPr>
          <w:rFonts w:asciiTheme="minorHAnsi" w:eastAsia="Arial" w:hAnsiTheme="minorHAnsi" w:cstheme="minorHAnsi"/>
          <w:color w:val="525252"/>
          <w:spacing w:val="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de</w:t>
      </w:r>
      <w:r w:rsidRPr="00AA2F8F">
        <w:rPr>
          <w:rFonts w:asciiTheme="minorHAnsi" w:eastAsia="Arial" w:hAnsiTheme="minorHAnsi" w:cstheme="minorHAnsi"/>
          <w:color w:val="525252"/>
          <w:spacing w:val="2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-2"/>
          <w:w w:val="10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1"/>
          <w:w w:val="11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20"/>
          <w:w w:val="9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123"/>
          <w:sz w:val="16"/>
          <w:szCs w:val="16"/>
        </w:rPr>
        <w:t>at</w:t>
      </w:r>
      <w:r w:rsidRPr="00AA2F8F">
        <w:rPr>
          <w:rFonts w:asciiTheme="minorHAnsi" w:eastAsia="Arial" w:hAnsiTheme="minorHAnsi" w:cstheme="minorHAnsi"/>
          <w:color w:val="525252"/>
          <w:spacing w:val="-1"/>
          <w:w w:val="12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ns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sa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313131"/>
          <w:spacing w:val="-1"/>
          <w:w w:val="87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1"/>
          <w:w w:val="13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port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oss</w:t>
      </w:r>
      <w:r w:rsidRPr="00AA2F8F">
        <w:rPr>
          <w:rFonts w:asciiTheme="minorHAnsi" w:eastAsia="Arial" w:hAnsiTheme="minorHAnsi" w:cstheme="minorHAnsi"/>
          <w:color w:val="414141"/>
          <w:spacing w:val="-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co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pany</w:t>
      </w:r>
      <w:r w:rsidRPr="00AA2F8F">
        <w:rPr>
          <w:rFonts w:asciiTheme="minorHAnsi" w:eastAsia="Arial" w:hAnsiTheme="minorHAnsi" w:cstheme="minorHAnsi"/>
          <w:color w:val="525252"/>
          <w:spacing w:val="10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4"/>
          <w:w w:val="113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313131"/>
          <w:spacing w:val="-1"/>
          <w:w w:val="60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-2"/>
          <w:w w:val="9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414141"/>
          <w:spacing w:val="-4"/>
          <w:w w:val="119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109"/>
          <w:sz w:val="18"/>
          <w:szCs w:val="18"/>
        </w:rPr>
        <w:t>nt</w:t>
      </w:r>
      <w:r w:rsidRPr="00AA2F8F">
        <w:rPr>
          <w:rFonts w:asciiTheme="minorHAnsi" w:hAnsiTheme="minorHAnsi" w:cstheme="minorHAnsi"/>
          <w:color w:val="525252"/>
          <w:spacing w:val="-9"/>
          <w:w w:val="109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2"/>
          <w:w w:val="90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w w:val="96"/>
          <w:sz w:val="18"/>
          <w:szCs w:val="18"/>
        </w:rPr>
        <w:t>e;</w:t>
      </w:r>
      <w:r w:rsidRPr="00AA2F8F">
        <w:rPr>
          <w:rFonts w:asciiTheme="minorHAnsi" w:hAnsiTheme="minorHAnsi" w:cstheme="minorHAnsi"/>
          <w:color w:val="525252"/>
          <w:spacing w:val="8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89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7"/>
          <w:w w:val="99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3"/>
          <w:w w:val="117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0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5"/>
          <w:w w:val="104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  <w:w w:val="14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w w:val="8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w w:val="117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-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4"/>
          <w:w w:val="110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414141"/>
          <w:w w:val="110"/>
          <w:sz w:val="16"/>
          <w:szCs w:val="16"/>
        </w:rPr>
        <w:t>ro</w:t>
      </w:r>
      <w:r w:rsidRPr="00AA2F8F">
        <w:rPr>
          <w:rFonts w:asciiTheme="minorHAnsi" w:eastAsia="Arial" w:hAnsiTheme="minorHAnsi" w:cstheme="minorHAnsi"/>
          <w:color w:val="414141"/>
          <w:spacing w:val="-9"/>
          <w:w w:val="110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3"/>
          <w:w w:val="110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6B6B6B"/>
          <w:spacing w:val="-18"/>
          <w:w w:val="110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2"/>
          <w:w w:val="11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10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"/>
          <w:w w:val="1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9"/>
          <w:sz w:val="16"/>
          <w:szCs w:val="16"/>
        </w:rPr>
        <w:t>me</w:t>
      </w:r>
      <w:r w:rsidRPr="00AA2F8F">
        <w:rPr>
          <w:rFonts w:asciiTheme="minorHAnsi" w:eastAsia="Arial" w:hAnsiTheme="minorHAnsi" w:cstheme="minorHAnsi"/>
          <w:color w:val="525252"/>
          <w:spacing w:val="-1"/>
          <w:w w:val="99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ass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w w:val="15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89"/>
          <w:sz w:val="16"/>
          <w:szCs w:val="16"/>
        </w:rPr>
        <w:t xml:space="preserve">s. </w:t>
      </w:r>
      <w:r w:rsidRPr="00AA2F8F">
        <w:rPr>
          <w:rFonts w:asciiTheme="minorHAnsi" w:eastAsia="Arial" w:hAnsiTheme="minorHAnsi" w:cstheme="minorHAnsi"/>
          <w:color w:val="414141"/>
          <w:w w:val="102"/>
          <w:sz w:val="16"/>
          <w:szCs w:val="16"/>
        </w:rPr>
        <w:t>Pro</w:t>
      </w:r>
      <w:r w:rsidRPr="00AA2F8F">
        <w:rPr>
          <w:rFonts w:asciiTheme="minorHAnsi" w:eastAsia="Arial" w:hAnsiTheme="minorHAnsi" w:cstheme="minorHAnsi"/>
          <w:color w:val="414141"/>
          <w:spacing w:val="-4"/>
          <w:w w:val="10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313131"/>
          <w:w w:val="8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w w:val="125"/>
          <w:sz w:val="16"/>
          <w:szCs w:val="16"/>
        </w:rPr>
        <w:t>ct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313131"/>
          <w:spacing w:val="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b/>
          <w:color w:val="414141"/>
          <w:spacing w:val="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b/>
          <w:color w:val="31313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313131"/>
          <w:spacing w:val="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b/>
          <w:color w:val="313131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b/>
          <w:color w:val="313131"/>
          <w:spacing w:val="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b/>
          <w:color w:val="313131"/>
          <w:sz w:val="16"/>
          <w:szCs w:val="16"/>
        </w:rPr>
        <w:t>me</w:t>
      </w:r>
      <w:r w:rsidRPr="00AA2F8F">
        <w:rPr>
          <w:rFonts w:asciiTheme="minorHAnsi" w:eastAsia="Arial" w:hAnsiTheme="minorHAnsi" w:cstheme="minorHAnsi"/>
          <w:b/>
          <w:color w:val="313131"/>
          <w:spacing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b/>
          <w:color w:val="525252"/>
          <w:sz w:val="16"/>
          <w:szCs w:val="16"/>
        </w:rPr>
        <w:t>t:</w:t>
      </w:r>
      <w:r w:rsidRPr="00AA2F8F">
        <w:rPr>
          <w:rFonts w:asciiTheme="minorHAnsi" w:eastAsia="Arial" w:hAnsiTheme="minorHAnsi" w:cstheme="minorHAnsi"/>
          <w:b/>
          <w:color w:val="525252"/>
          <w:spacing w:val="-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86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0"/>
          <w:w w:val="10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12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BABABA"/>
          <w:spacing w:val="-1"/>
          <w:w w:val="5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5"/>
          <w:w w:val="140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1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7"/>
          <w:sz w:val="16"/>
          <w:szCs w:val="16"/>
        </w:rPr>
        <w:t>ov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10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0"/>
          <w:w w:val="16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operat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ns </w:t>
      </w:r>
      <w:r w:rsidRPr="00AA2F8F">
        <w:rPr>
          <w:rFonts w:asciiTheme="minorHAnsi" w:eastAsia="Arial" w:hAnsiTheme="minorHAnsi" w:cstheme="minorHAnsi"/>
          <w:color w:val="525252"/>
          <w:spacing w:val="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  i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ro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3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3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6"/>
          <w:w w:val="12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96"/>
          <w:sz w:val="16"/>
          <w:szCs w:val="16"/>
        </w:rPr>
        <w:t>xis</w:t>
      </w:r>
      <w:r w:rsidRPr="00AA2F8F">
        <w:rPr>
          <w:rFonts w:asciiTheme="minorHAnsi" w:eastAsia="Arial" w:hAnsiTheme="minorHAnsi" w:cstheme="minorHAnsi"/>
          <w:color w:val="525252"/>
          <w:spacing w:val="-1"/>
          <w:w w:val="14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5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313131"/>
          <w:w w:val="8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95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12"/>
          <w:w w:val="11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6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"/>
          <w:w w:val="99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12"/>
          <w:w w:val="146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9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w w:val="15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5"/>
          <w:w w:val="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5"/>
          <w:w w:val="117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1"/>
          <w:w w:val="117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6"/>
          <w:w w:val="117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2"/>
          <w:w w:val="11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25"/>
          <w:w w:val="11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3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0"/>
          <w:w w:val="9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0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1"/>
          <w:w w:val="97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prod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ct</w:t>
      </w:r>
      <w:r w:rsidRPr="00AA2F8F">
        <w:rPr>
          <w:rFonts w:asciiTheme="minorHAnsi" w:eastAsia="Arial" w:hAnsiTheme="minorHAnsi" w:cstheme="minorHAnsi"/>
          <w:color w:val="414141"/>
          <w:spacing w:val="3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4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and</w:t>
      </w:r>
      <w:r w:rsidRPr="00AA2F8F">
        <w:rPr>
          <w:rFonts w:asciiTheme="minorHAnsi" w:eastAsia="Arial" w:hAnsiTheme="minorHAnsi" w:cstheme="minorHAnsi"/>
          <w:color w:val="525252"/>
          <w:spacing w:val="2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as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3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on</w:t>
      </w:r>
    </w:p>
    <w:p w14:paraId="2C6E3C1E" w14:textId="77777777" w:rsidR="00372DC9" w:rsidRPr="00AA2F8F" w:rsidRDefault="00AA2F8F">
      <w:pPr>
        <w:spacing w:line="180" w:lineRule="exact"/>
        <w:ind w:left="114"/>
        <w:rPr>
          <w:rFonts w:asciiTheme="minorHAnsi" w:eastAsia="Arial" w:hAnsiTheme="minorHAnsi" w:cstheme="minorHAnsi"/>
        </w:rPr>
      </w:pPr>
      <w:r w:rsidRPr="00AA2F8F">
        <w:rPr>
          <w:rFonts w:asciiTheme="minorHAnsi" w:eastAsia="Arial" w:hAnsiTheme="minorHAnsi" w:cstheme="minorHAnsi"/>
          <w:color w:val="6B6B6B"/>
          <w:spacing w:val="-6"/>
          <w:w w:val="95"/>
        </w:rPr>
        <w:t>m</w:t>
      </w:r>
      <w:r w:rsidRPr="00AA2F8F">
        <w:rPr>
          <w:rFonts w:asciiTheme="minorHAnsi" w:eastAsia="Arial" w:hAnsiTheme="minorHAnsi" w:cstheme="minorHAnsi"/>
          <w:color w:val="6B6B6B"/>
          <w:spacing w:val="-4"/>
          <w:w w:val="95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44"/>
          <w:w w:val="95"/>
        </w:rPr>
        <w:t>r</w:t>
      </w:r>
      <w:r w:rsidRPr="00AA2F8F">
        <w:rPr>
          <w:rFonts w:asciiTheme="minorHAnsi" w:eastAsia="Arial" w:hAnsiTheme="minorHAnsi" w:cstheme="minorHAnsi"/>
          <w:color w:val="525252"/>
          <w:w w:val="95"/>
        </w:rPr>
        <w:t>k</w:t>
      </w:r>
      <w:r w:rsidRPr="00AA2F8F">
        <w:rPr>
          <w:rFonts w:asciiTheme="minorHAnsi" w:eastAsia="Arial" w:hAnsiTheme="minorHAnsi" w:cstheme="minorHAnsi"/>
          <w:color w:val="525252"/>
          <w:spacing w:val="-9"/>
          <w:w w:val="95"/>
        </w:rPr>
        <w:t>e</w:t>
      </w:r>
      <w:r w:rsidRPr="00AA2F8F">
        <w:rPr>
          <w:rFonts w:asciiTheme="minorHAnsi" w:eastAsia="Arial" w:hAnsiTheme="minorHAnsi" w:cstheme="minorHAnsi"/>
          <w:color w:val="525252"/>
          <w:w w:val="95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95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0"/>
          <w:w w:val="114"/>
        </w:rPr>
        <w:t>t</w:t>
      </w:r>
      <w:r w:rsidRPr="00AA2F8F">
        <w:rPr>
          <w:rFonts w:asciiTheme="minorHAnsi" w:hAnsiTheme="minorHAnsi" w:cstheme="minorHAnsi"/>
          <w:color w:val="6B6B6B"/>
          <w:spacing w:val="-6"/>
          <w:w w:val="110"/>
        </w:rPr>
        <w:t>r</w:t>
      </w:r>
      <w:r w:rsidRPr="00AA2F8F">
        <w:rPr>
          <w:rFonts w:asciiTheme="minorHAnsi" w:hAnsiTheme="minorHAnsi" w:cstheme="minorHAnsi"/>
          <w:color w:val="525252"/>
          <w:spacing w:val="-1"/>
          <w:w w:val="93"/>
        </w:rPr>
        <w:t>e</w:t>
      </w:r>
      <w:r w:rsidRPr="00AA2F8F">
        <w:rPr>
          <w:rFonts w:asciiTheme="minorHAnsi" w:hAnsiTheme="minorHAnsi" w:cstheme="minorHAnsi"/>
          <w:color w:val="6B6B6B"/>
          <w:w w:val="93"/>
        </w:rPr>
        <w:t>nds</w:t>
      </w:r>
      <w:r w:rsidRPr="00AA2F8F">
        <w:rPr>
          <w:rFonts w:asciiTheme="minorHAnsi" w:hAnsiTheme="minorHAnsi" w:cstheme="minorHAnsi"/>
          <w:color w:val="6B6B6B"/>
          <w:spacing w:val="-25"/>
        </w:rPr>
        <w:t xml:space="preserve"> </w:t>
      </w:r>
      <w:r w:rsidRPr="00AA2F8F">
        <w:rPr>
          <w:rFonts w:asciiTheme="minorHAnsi" w:hAnsiTheme="minorHAnsi" w:cstheme="minorHAnsi"/>
          <w:color w:val="6B6B6B"/>
          <w:w w:val="167"/>
        </w:rPr>
        <w:t>/</w:t>
      </w:r>
      <w:r w:rsidRPr="00AA2F8F">
        <w:rPr>
          <w:rFonts w:asciiTheme="minorHAnsi" w:hAnsiTheme="minorHAnsi" w:cstheme="minorHAnsi"/>
          <w:color w:val="6B6B6B"/>
          <w:spacing w:val="-36"/>
          <w:w w:val="167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w w:val="85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7"/>
          <w:w w:val="85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4"/>
          <w:w w:val="86"/>
        </w:rPr>
        <w:t>q</w:t>
      </w:r>
      <w:r w:rsidRPr="00AA2F8F">
        <w:rPr>
          <w:rFonts w:asciiTheme="minorHAnsi" w:eastAsia="Arial" w:hAnsiTheme="minorHAnsi" w:cstheme="minorHAnsi"/>
          <w:color w:val="525252"/>
          <w:spacing w:val="-4"/>
          <w:w w:val="86"/>
        </w:rPr>
        <w:t>u</w:t>
      </w:r>
      <w:r w:rsidRPr="00AA2F8F">
        <w:rPr>
          <w:rFonts w:asciiTheme="minorHAnsi" w:eastAsia="Arial" w:hAnsiTheme="minorHAnsi" w:cstheme="minorHAnsi"/>
          <w:color w:val="6B6B6B"/>
        </w:rPr>
        <w:t>i</w:t>
      </w:r>
      <w:r w:rsidRPr="00AA2F8F">
        <w:rPr>
          <w:rFonts w:asciiTheme="minorHAnsi" w:eastAsia="Arial" w:hAnsiTheme="minorHAnsi" w:cstheme="minorHAnsi"/>
          <w:color w:val="6B6B6B"/>
          <w:spacing w:val="-10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4"/>
          <w:w w:val="77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5"/>
          <w:w w:val="84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5"/>
          <w:w w:val="104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4"/>
          <w:w w:val="90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3"/>
          <w:w w:val="109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3"/>
          <w:w w:val="80"/>
        </w:rPr>
        <w:t>s</w:t>
      </w:r>
      <w:r w:rsidRPr="00AA2F8F">
        <w:rPr>
          <w:rFonts w:asciiTheme="minorHAnsi" w:eastAsia="Arial" w:hAnsiTheme="minorHAnsi" w:cstheme="minorHAnsi"/>
          <w:color w:val="858585"/>
          <w:w w:val="54"/>
        </w:rPr>
        <w:t>,</w:t>
      </w:r>
    </w:p>
    <w:p w14:paraId="1C0525B7" w14:textId="77777777" w:rsidR="00372DC9" w:rsidRPr="00AA2F8F" w:rsidRDefault="00AA2F8F">
      <w:pPr>
        <w:spacing w:line="200" w:lineRule="exact"/>
        <w:ind w:left="114"/>
        <w:rPr>
          <w:rFonts w:asciiTheme="minorHAnsi" w:hAnsiTheme="minorHAnsi" w:cstheme="minorHAnsi"/>
        </w:rPr>
      </w:pPr>
      <w:r w:rsidRPr="00AA2F8F">
        <w:rPr>
          <w:rFonts w:asciiTheme="minorHAnsi" w:eastAsia="Arial" w:hAnsiTheme="minorHAnsi" w:cstheme="minorHAnsi"/>
          <w:b/>
          <w:color w:val="414141"/>
          <w:w w:val="86"/>
          <w:sz w:val="18"/>
          <w:szCs w:val="18"/>
        </w:rPr>
        <w:t>Key</w:t>
      </w:r>
      <w:r w:rsidRPr="00AA2F8F">
        <w:rPr>
          <w:rFonts w:asciiTheme="minorHAnsi" w:eastAsia="Arial" w:hAnsiTheme="minorHAnsi" w:cstheme="minorHAnsi"/>
          <w:b/>
          <w:color w:val="414141"/>
          <w:spacing w:val="-27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313131"/>
          <w:w w:val="83"/>
        </w:rPr>
        <w:t>Acco</w:t>
      </w:r>
      <w:r w:rsidRPr="00AA2F8F">
        <w:rPr>
          <w:rFonts w:asciiTheme="minorHAnsi" w:hAnsiTheme="minorHAnsi" w:cstheme="minorHAnsi"/>
          <w:color w:val="313131"/>
          <w:spacing w:val="-6"/>
          <w:w w:val="83"/>
        </w:rPr>
        <w:t>u</w:t>
      </w:r>
      <w:r w:rsidRPr="00AA2F8F">
        <w:rPr>
          <w:rFonts w:asciiTheme="minorHAnsi" w:hAnsiTheme="minorHAnsi" w:cstheme="minorHAnsi"/>
          <w:color w:val="313131"/>
          <w:spacing w:val="-6"/>
          <w:w w:val="112"/>
        </w:rPr>
        <w:t>n</w:t>
      </w:r>
      <w:r w:rsidRPr="00AA2F8F">
        <w:rPr>
          <w:rFonts w:asciiTheme="minorHAnsi" w:hAnsiTheme="minorHAnsi" w:cstheme="minorHAnsi"/>
          <w:color w:val="414141"/>
          <w:w w:val="106"/>
        </w:rPr>
        <w:t>t</w:t>
      </w:r>
      <w:r w:rsidRPr="00AA2F8F">
        <w:rPr>
          <w:rFonts w:asciiTheme="minorHAnsi" w:hAnsiTheme="minorHAnsi" w:cstheme="minorHAnsi"/>
          <w:color w:val="414141"/>
          <w:spacing w:val="-18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91"/>
        </w:rPr>
        <w:t>M</w:t>
      </w:r>
      <w:r w:rsidRPr="00AA2F8F">
        <w:rPr>
          <w:rFonts w:asciiTheme="minorHAnsi" w:hAnsiTheme="minorHAnsi" w:cstheme="minorHAnsi"/>
          <w:color w:val="414141"/>
          <w:spacing w:val="-2"/>
          <w:w w:val="91"/>
        </w:rPr>
        <w:t>a</w:t>
      </w:r>
      <w:r w:rsidRPr="00AA2F8F">
        <w:rPr>
          <w:rFonts w:asciiTheme="minorHAnsi" w:hAnsiTheme="minorHAnsi" w:cstheme="minorHAnsi"/>
          <w:color w:val="414141"/>
          <w:w w:val="93"/>
        </w:rPr>
        <w:t>nag</w:t>
      </w:r>
      <w:r w:rsidRPr="00AA2F8F">
        <w:rPr>
          <w:rFonts w:asciiTheme="minorHAnsi" w:hAnsiTheme="minorHAnsi" w:cstheme="minorHAnsi"/>
          <w:color w:val="414141"/>
          <w:spacing w:val="-5"/>
          <w:w w:val="93"/>
        </w:rPr>
        <w:t>e</w:t>
      </w:r>
      <w:r w:rsidRPr="00AA2F8F">
        <w:rPr>
          <w:rFonts w:asciiTheme="minorHAnsi" w:hAnsiTheme="minorHAnsi" w:cstheme="minorHAnsi"/>
          <w:color w:val="A7A8A5"/>
          <w:spacing w:val="-18"/>
          <w:w w:val="18"/>
        </w:rPr>
        <w:t>m</w:t>
      </w:r>
      <w:r w:rsidRPr="00AA2F8F">
        <w:rPr>
          <w:rFonts w:asciiTheme="minorHAnsi" w:hAnsiTheme="minorHAnsi" w:cstheme="minorHAnsi"/>
          <w:color w:val="414141"/>
          <w:w w:val="166"/>
        </w:rPr>
        <w:t>e</w:t>
      </w:r>
      <w:r w:rsidRPr="00AA2F8F">
        <w:rPr>
          <w:rFonts w:asciiTheme="minorHAnsi" w:hAnsiTheme="minorHAnsi" w:cstheme="minorHAnsi"/>
          <w:color w:val="414141"/>
          <w:spacing w:val="-6"/>
          <w:w w:val="166"/>
        </w:rPr>
        <w:t>n</w:t>
      </w:r>
      <w:r w:rsidRPr="00AA2F8F">
        <w:rPr>
          <w:rFonts w:asciiTheme="minorHAnsi" w:hAnsiTheme="minorHAnsi" w:cstheme="minorHAnsi"/>
          <w:color w:val="525252"/>
          <w:spacing w:val="-1"/>
          <w:w w:val="114"/>
        </w:rPr>
        <w:t>t</w:t>
      </w:r>
      <w:r w:rsidRPr="00AA2F8F">
        <w:rPr>
          <w:rFonts w:asciiTheme="minorHAnsi" w:hAnsiTheme="minorHAnsi" w:cstheme="minorHAnsi"/>
          <w:color w:val="6B6B6B"/>
          <w:w w:val="70"/>
        </w:rPr>
        <w:t>:</w:t>
      </w:r>
      <w:r w:rsidRPr="00AA2F8F">
        <w:rPr>
          <w:rFonts w:asciiTheme="minorHAnsi" w:hAnsiTheme="minorHAnsi" w:cstheme="minorHAnsi"/>
          <w:color w:val="6B6B6B"/>
          <w:spacing w:val="-2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8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spacing w:val="-5"/>
          <w:w w:val="13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9"/>
          <w:sz w:val="16"/>
          <w:szCs w:val="16"/>
        </w:rPr>
        <w:t>if</w:t>
      </w:r>
      <w:r w:rsidRPr="00AA2F8F">
        <w:rPr>
          <w:rFonts w:asciiTheme="minorHAnsi" w:eastAsia="Arial" w:hAnsiTheme="minorHAnsi" w:cstheme="minorHAnsi"/>
          <w:color w:val="525252"/>
          <w:spacing w:val="-11"/>
          <w:w w:val="109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6B6B6B"/>
          <w:spacing w:val="-5"/>
          <w:w w:val="15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1"/>
          <w:w w:val="75"/>
          <w:sz w:val="22"/>
          <w:szCs w:val="22"/>
        </w:rPr>
        <w:t>p</w:t>
      </w:r>
      <w:r w:rsidRPr="00AA2F8F">
        <w:rPr>
          <w:rFonts w:asciiTheme="minorHAnsi" w:hAnsiTheme="minorHAnsi" w:cstheme="minorHAnsi"/>
          <w:color w:val="313131"/>
          <w:w w:val="77"/>
          <w:sz w:val="22"/>
          <w:szCs w:val="22"/>
        </w:rPr>
        <w:t>r</w:t>
      </w:r>
      <w:r w:rsidRPr="00AA2F8F">
        <w:rPr>
          <w:rFonts w:asciiTheme="minorHAnsi" w:hAnsiTheme="minorHAnsi" w:cstheme="minorHAnsi"/>
          <w:color w:val="313131"/>
          <w:spacing w:val="-2"/>
          <w:w w:val="77"/>
          <w:sz w:val="22"/>
          <w:szCs w:val="22"/>
        </w:rPr>
        <w:t>o</w:t>
      </w:r>
      <w:r w:rsidRPr="00AA2F8F">
        <w:rPr>
          <w:rFonts w:asciiTheme="minorHAnsi" w:hAnsiTheme="minorHAnsi" w:cstheme="minorHAnsi"/>
          <w:color w:val="525252"/>
          <w:spacing w:val="-1"/>
          <w:w w:val="91"/>
          <w:sz w:val="22"/>
          <w:szCs w:val="22"/>
        </w:rPr>
        <w:t>s</w:t>
      </w:r>
      <w:r w:rsidRPr="00AA2F8F">
        <w:rPr>
          <w:rFonts w:asciiTheme="minorHAnsi" w:hAnsiTheme="minorHAnsi" w:cstheme="minorHAnsi"/>
          <w:color w:val="525252"/>
          <w:spacing w:val="-1"/>
          <w:w w:val="84"/>
          <w:sz w:val="22"/>
          <w:szCs w:val="22"/>
        </w:rPr>
        <w:t>p</w:t>
      </w:r>
      <w:r w:rsidRPr="00AA2F8F">
        <w:rPr>
          <w:rFonts w:asciiTheme="minorHAnsi" w:hAnsiTheme="minorHAnsi" w:cstheme="minorHAnsi"/>
          <w:color w:val="525252"/>
          <w:spacing w:val="-6"/>
          <w:w w:val="90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525252"/>
          <w:spacing w:val="-1"/>
          <w:w w:val="90"/>
          <w:sz w:val="22"/>
          <w:szCs w:val="22"/>
        </w:rPr>
        <w:t>c</w:t>
      </w:r>
      <w:r w:rsidRPr="00AA2F8F">
        <w:rPr>
          <w:rFonts w:asciiTheme="minorHAnsi" w:hAnsiTheme="minorHAnsi" w:cstheme="minorHAnsi"/>
          <w:color w:val="6B6B6B"/>
          <w:spacing w:val="-54"/>
          <w:w w:val="168"/>
          <w:sz w:val="22"/>
          <w:szCs w:val="22"/>
        </w:rPr>
        <w:t>t</w:t>
      </w:r>
      <w:r w:rsidRPr="00AA2F8F">
        <w:rPr>
          <w:rFonts w:asciiTheme="minorHAnsi" w:hAnsiTheme="minorHAnsi" w:cstheme="minorHAnsi"/>
          <w:color w:val="525252"/>
          <w:spacing w:val="-1"/>
          <w:w w:val="72"/>
          <w:sz w:val="22"/>
          <w:szCs w:val="22"/>
        </w:rPr>
        <w:t>i</w:t>
      </w:r>
      <w:r w:rsidRPr="00AA2F8F">
        <w:rPr>
          <w:rFonts w:asciiTheme="minorHAnsi" w:hAnsiTheme="minorHAnsi" w:cstheme="minorHAnsi"/>
          <w:color w:val="414141"/>
          <w:spacing w:val="-1"/>
          <w:w w:val="71"/>
          <w:sz w:val="22"/>
          <w:szCs w:val="22"/>
        </w:rPr>
        <w:t>v</w:t>
      </w:r>
      <w:r w:rsidRPr="00AA2F8F">
        <w:rPr>
          <w:rFonts w:asciiTheme="minorHAnsi" w:hAnsiTheme="minorHAnsi" w:cstheme="minorHAnsi"/>
          <w:color w:val="525252"/>
          <w:w w:val="90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525252"/>
          <w:spacing w:val="-13"/>
          <w:sz w:val="22"/>
          <w:szCs w:val="22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"/>
          <w:w w:val="93"/>
        </w:rPr>
        <w:t>c</w:t>
      </w:r>
      <w:r w:rsidRPr="00AA2F8F">
        <w:rPr>
          <w:rFonts w:asciiTheme="minorHAnsi" w:hAnsiTheme="minorHAnsi" w:cstheme="minorHAnsi"/>
          <w:color w:val="1A1A1A"/>
          <w:spacing w:val="-1"/>
          <w:w w:val="53"/>
        </w:rPr>
        <w:t>l</w:t>
      </w:r>
      <w:r w:rsidRPr="00AA2F8F">
        <w:rPr>
          <w:rFonts w:asciiTheme="minorHAnsi" w:hAnsiTheme="minorHAnsi" w:cstheme="minorHAnsi"/>
          <w:color w:val="525252"/>
          <w:spacing w:val="-1"/>
          <w:w w:val="88"/>
        </w:rPr>
        <w:t>i</w:t>
      </w:r>
      <w:r w:rsidRPr="00AA2F8F">
        <w:rPr>
          <w:rFonts w:asciiTheme="minorHAnsi" w:hAnsiTheme="minorHAnsi" w:cstheme="minorHAnsi"/>
          <w:color w:val="525252"/>
          <w:spacing w:val="-2"/>
          <w:w w:val="105"/>
        </w:rPr>
        <w:t>e</w:t>
      </w:r>
      <w:r w:rsidRPr="00AA2F8F">
        <w:rPr>
          <w:rFonts w:asciiTheme="minorHAnsi" w:hAnsiTheme="minorHAnsi" w:cstheme="minorHAnsi"/>
          <w:color w:val="525252"/>
          <w:w w:val="91"/>
        </w:rPr>
        <w:t>nts,</w:t>
      </w:r>
      <w:r w:rsidRPr="00AA2F8F">
        <w:rPr>
          <w:rFonts w:asciiTheme="minorHAnsi" w:hAnsiTheme="minorHAnsi" w:cstheme="minorHAnsi"/>
          <w:color w:val="525252"/>
          <w:spacing w:val="-5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86"/>
          <w:sz w:val="22"/>
          <w:szCs w:val="22"/>
        </w:rPr>
        <w:t>g</w:t>
      </w:r>
      <w:r w:rsidRPr="00AA2F8F">
        <w:rPr>
          <w:rFonts w:asciiTheme="minorHAnsi" w:hAnsiTheme="minorHAnsi" w:cstheme="minorHAnsi"/>
          <w:color w:val="525252"/>
          <w:spacing w:val="-5"/>
          <w:w w:val="86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414141"/>
          <w:spacing w:val="-3"/>
          <w:w w:val="86"/>
          <w:sz w:val="22"/>
          <w:szCs w:val="22"/>
        </w:rPr>
        <w:t>n</w:t>
      </w:r>
      <w:r w:rsidRPr="00AA2F8F">
        <w:rPr>
          <w:rFonts w:asciiTheme="minorHAnsi" w:hAnsiTheme="minorHAnsi" w:cstheme="minorHAnsi"/>
          <w:color w:val="525252"/>
          <w:spacing w:val="-3"/>
          <w:w w:val="86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525252"/>
          <w:spacing w:val="-1"/>
          <w:w w:val="86"/>
          <w:sz w:val="22"/>
          <w:szCs w:val="22"/>
        </w:rPr>
        <w:t>r</w:t>
      </w:r>
      <w:r w:rsidRPr="00AA2F8F">
        <w:rPr>
          <w:rFonts w:asciiTheme="minorHAnsi" w:hAnsiTheme="minorHAnsi" w:cstheme="minorHAnsi"/>
          <w:color w:val="525252"/>
          <w:w w:val="86"/>
          <w:sz w:val="22"/>
          <w:szCs w:val="22"/>
        </w:rPr>
        <w:t>a</w:t>
      </w:r>
      <w:r w:rsidRPr="00AA2F8F">
        <w:rPr>
          <w:rFonts w:asciiTheme="minorHAnsi" w:hAnsiTheme="minorHAnsi" w:cstheme="minorHAnsi"/>
          <w:color w:val="525252"/>
          <w:spacing w:val="-4"/>
          <w:w w:val="86"/>
          <w:sz w:val="22"/>
          <w:szCs w:val="22"/>
        </w:rPr>
        <w:t>t</w:t>
      </w:r>
      <w:r w:rsidRPr="00AA2F8F">
        <w:rPr>
          <w:rFonts w:asciiTheme="minorHAnsi" w:hAnsiTheme="minorHAnsi" w:cstheme="minorHAnsi"/>
          <w:color w:val="6B6B6B"/>
          <w:spacing w:val="-1"/>
          <w:w w:val="86"/>
          <w:sz w:val="22"/>
          <w:szCs w:val="22"/>
        </w:rPr>
        <w:t>i</w:t>
      </w:r>
      <w:r w:rsidRPr="00AA2F8F">
        <w:rPr>
          <w:rFonts w:asciiTheme="minorHAnsi" w:hAnsiTheme="minorHAnsi" w:cstheme="minorHAnsi"/>
          <w:color w:val="525252"/>
          <w:w w:val="86"/>
          <w:sz w:val="22"/>
          <w:szCs w:val="22"/>
        </w:rPr>
        <w:t>ng</w:t>
      </w:r>
      <w:r w:rsidRPr="00AA2F8F">
        <w:rPr>
          <w:rFonts w:asciiTheme="minorHAnsi" w:hAnsiTheme="minorHAnsi" w:cstheme="minorHAnsi"/>
          <w:color w:val="525252"/>
          <w:spacing w:val="-7"/>
          <w:w w:val="86"/>
          <w:sz w:val="22"/>
          <w:szCs w:val="22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8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2"/>
          <w:w w:val="98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95"/>
          <w:sz w:val="16"/>
          <w:szCs w:val="16"/>
        </w:rPr>
        <w:t>ess</w:t>
      </w:r>
      <w:r w:rsidRPr="00AA2F8F">
        <w:rPr>
          <w:rFonts w:asciiTheme="minorHAnsi" w:eastAsia="Arial" w:hAnsiTheme="minorHAnsi" w:cstheme="minorHAnsi"/>
          <w:color w:val="525252"/>
          <w:spacing w:val="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88"/>
        </w:rPr>
        <w:t>f</w:t>
      </w:r>
      <w:r w:rsidRPr="00AA2F8F">
        <w:rPr>
          <w:rFonts w:asciiTheme="minorHAnsi" w:hAnsiTheme="minorHAnsi" w:cstheme="minorHAnsi"/>
          <w:color w:val="525252"/>
          <w:spacing w:val="-5"/>
          <w:w w:val="88"/>
        </w:rPr>
        <w:t>r</w:t>
      </w:r>
      <w:r w:rsidRPr="00AA2F8F">
        <w:rPr>
          <w:rFonts w:asciiTheme="minorHAnsi" w:hAnsiTheme="minorHAnsi" w:cstheme="minorHAnsi"/>
          <w:color w:val="525252"/>
          <w:spacing w:val="-1"/>
          <w:w w:val="88"/>
        </w:rPr>
        <w:t>o</w:t>
      </w:r>
      <w:r w:rsidRPr="00AA2F8F">
        <w:rPr>
          <w:rFonts w:asciiTheme="minorHAnsi" w:hAnsiTheme="minorHAnsi" w:cstheme="minorHAnsi"/>
          <w:color w:val="525252"/>
          <w:w w:val="88"/>
        </w:rPr>
        <w:t xml:space="preserve">m </w:t>
      </w:r>
      <w:r w:rsidRPr="00AA2F8F">
        <w:rPr>
          <w:rFonts w:asciiTheme="minorHAnsi" w:hAnsiTheme="minorHAnsi" w:cstheme="minorHAnsi"/>
          <w:color w:val="525252"/>
          <w:spacing w:val="-1"/>
        </w:rPr>
        <w:t>t</w:t>
      </w:r>
      <w:r w:rsidRPr="00AA2F8F">
        <w:rPr>
          <w:rFonts w:asciiTheme="minorHAnsi" w:hAnsiTheme="minorHAnsi" w:cstheme="minorHAnsi"/>
          <w:color w:val="525252"/>
          <w:spacing w:val="-2"/>
        </w:rPr>
        <w:t>h</w:t>
      </w:r>
      <w:r w:rsidRPr="00AA2F8F">
        <w:rPr>
          <w:rFonts w:asciiTheme="minorHAnsi" w:hAnsiTheme="minorHAnsi" w:cstheme="minorHAnsi"/>
          <w:color w:val="525252"/>
        </w:rPr>
        <w:t>e</w:t>
      </w:r>
      <w:r w:rsidRPr="00AA2F8F">
        <w:rPr>
          <w:rFonts w:asciiTheme="minorHAnsi" w:hAnsiTheme="minorHAnsi" w:cstheme="minorHAnsi"/>
          <w:color w:val="525252"/>
          <w:spacing w:val="-13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ex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is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103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w w:val="109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1"/>
          <w:w w:val="109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"/>
          <w:w w:val="10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5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89"/>
          <w:sz w:val="22"/>
          <w:szCs w:val="22"/>
        </w:rPr>
        <w:t>a</w:t>
      </w:r>
      <w:r w:rsidRPr="00AA2F8F">
        <w:rPr>
          <w:rFonts w:asciiTheme="minorHAnsi" w:hAnsiTheme="minorHAnsi" w:cstheme="minorHAnsi"/>
          <w:color w:val="525252"/>
          <w:spacing w:val="-5"/>
          <w:w w:val="89"/>
          <w:sz w:val="22"/>
          <w:szCs w:val="22"/>
        </w:rPr>
        <w:t>c</w:t>
      </w:r>
      <w:r w:rsidRPr="00AA2F8F">
        <w:rPr>
          <w:rFonts w:asciiTheme="minorHAnsi" w:hAnsiTheme="minorHAnsi" w:cstheme="minorHAnsi"/>
          <w:color w:val="A7A8A5"/>
          <w:w w:val="9"/>
          <w:sz w:val="22"/>
          <w:szCs w:val="22"/>
        </w:rPr>
        <w:t>h</w:t>
      </w:r>
      <w:r w:rsidRPr="00AA2F8F">
        <w:rPr>
          <w:rFonts w:asciiTheme="minorHAnsi" w:hAnsiTheme="minorHAnsi" w:cstheme="minorHAnsi"/>
          <w:color w:val="414141"/>
          <w:spacing w:val="-4"/>
          <w:w w:val="204"/>
          <w:sz w:val="22"/>
          <w:szCs w:val="22"/>
        </w:rPr>
        <w:t>i</w:t>
      </w:r>
      <w:r w:rsidRPr="00AA2F8F">
        <w:rPr>
          <w:rFonts w:asciiTheme="minorHAnsi" w:hAnsiTheme="minorHAnsi" w:cstheme="minorHAnsi"/>
          <w:color w:val="525252"/>
          <w:spacing w:val="-3"/>
          <w:w w:val="97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525252"/>
          <w:spacing w:val="-2"/>
          <w:w w:val="63"/>
          <w:sz w:val="22"/>
          <w:szCs w:val="22"/>
        </w:rPr>
        <w:t>v</w:t>
      </w:r>
      <w:r w:rsidRPr="00AA2F8F">
        <w:rPr>
          <w:rFonts w:asciiTheme="minorHAnsi" w:hAnsiTheme="minorHAnsi" w:cstheme="minorHAnsi"/>
          <w:color w:val="525252"/>
          <w:w w:val="97"/>
          <w:sz w:val="22"/>
          <w:szCs w:val="22"/>
        </w:rPr>
        <w:t>e</w:t>
      </w:r>
      <w:r w:rsidRPr="00AA2F8F">
        <w:rPr>
          <w:rFonts w:asciiTheme="minorHAnsi" w:hAnsiTheme="minorHAnsi" w:cstheme="minorHAnsi"/>
          <w:color w:val="525252"/>
          <w:spacing w:val="-10"/>
          <w:sz w:val="22"/>
          <w:szCs w:val="22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313131"/>
          <w:spacing w:val="-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ness </w:t>
      </w:r>
      <w:r w:rsidRPr="00AA2F8F">
        <w:rPr>
          <w:rFonts w:asciiTheme="minorHAnsi" w:hAnsiTheme="minorHAnsi" w:cstheme="minorHAnsi"/>
          <w:color w:val="525252"/>
          <w:spacing w:val="-1"/>
          <w:w w:val="88"/>
        </w:rPr>
        <w:t>t</w:t>
      </w:r>
      <w:r w:rsidRPr="00AA2F8F">
        <w:rPr>
          <w:rFonts w:asciiTheme="minorHAnsi" w:hAnsiTheme="minorHAnsi" w:cstheme="minorHAnsi"/>
          <w:color w:val="525252"/>
          <w:spacing w:val="-1"/>
          <w:w w:val="110"/>
        </w:rPr>
        <w:t>a</w:t>
      </w:r>
      <w:r w:rsidRPr="00AA2F8F">
        <w:rPr>
          <w:rFonts w:asciiTheme="minorHAnsi" w:hAnsiTheme="minorHAnsi" w:cstheme="minorHAnsi"/>
          <w:color w:val="414141"/>
          <w:spacing w:val="-6"/>
          <w:w w:val="88"/>
        </w:rPr>
        <w:t>r</w:t>
      </w:r>
      <w:r w:rsidRPr="00AA2F8F">
        <w:rPr>
          <w:rFonts w:asciiTheme="minorHAnsi" w:hAnsiTheme="minorHAnsi" w:cstheme="minorHAnsi"/>
          <w:color w:val="525252"/>
          <w:w w:val="96"/>
        </w:rPr>
        <w:t>g</w:t>
      </w:r>
      <w:r w:rsidRPr="00AA2F8F">
        <w:rPr>
          <w:rFonts w:asciiTheme="minorHAnsi" w:hAnsiTheme="minorHAnsi" w:cstheme="minorHAnsi"/>
          <w:color w:val="525252"/>
          <w:spacing w:val="-3"/>
          <w:w w:val="96"/>
        </w:rPr>
        <w:t>e</w:t>
      </w:r>
      <w:r w:rsidRPr="00AA2F8F">
        <w:rPr>
          <w:rFonts w:asciiTheme="minorHAnsi" w:hAnsiTheme="minorHAnsi" w:cstheme="minorHAnsi"/>
          <w:color w:val="525252"/>
          <w:w w:val="102"/>
        </w:rPr>
        <w:t>t</w:t>
      </w:r>
      <w:r w:rsidRPr="00AA2F8F">
        <w:rPr>
          <w:rFonts w:asciiTheme="minorHAnsi" w:hAnsiTheme="minorHAnsi" w:cstheme="minorHAnsi"/>
          <w:color w:val="525252"/>
          <w:spacing w:val="-1"/>
          <w:w w:val="102"/>
        </w:rPr>
        <w:t>s</w:t>
      </w:r>
      <w:r w:rsidRPr="00AA2F8F">
        <w:rPr>
          <w:rFonts w:asciiTheme="minorHAnsi" w:hAnsiTheme="minorHAnsi" w:cstheme="minorHAnsi"/>
          <w:color w:val="858585"/>
          <w:w w:val="78"/>
        </w:rPr>
        <w:t>.</w:t>
      </w:r>
    </w:p>
    <w:p w14:paraId="0C8496A7" w14:textId="77777777" w:rsidR="00372DC9" w:rsidRPr="00AA2F8F" w:rsidRDefault="00AA2F8F">
      <w:pPr>
        <w:spacing w:before="25"/>
        <w:ind w:left="114"/>
        <w:rPr>
          <w:rFonts w:asciiTheme="minorHAnsi" w:hAnsiTheme="minorHAnsi" w:cstheme="minorHAnsi"/>
        </w:rPr>
      </w:pPr>
      <w:r w:rsidRPr="00AA2F8F">
        <w:rPr>
          <w:rFonts w:asciiTheme="minorHAnsi" w:hAnsiTheme="minorHAnsi" w:cstheme="minorHAnsi"/>
          <w:color w:val="414141"/>
          <w:w w:val="83"/>
        </w:rPr>
        <w:t>Sig</w:t>
      </w:r>
      <w:r w:rsidRPr="00AA2F8F">
        <w:rPr>
          <w:rFonts w:asciiTheme="minorHAnsi" w:hAnsiTheme="minorHAnsi" w:cstheme="minorHAnsi"/>
          <w:color w:val="414141"/>
          <w:spacing w:val="8"/>
          <w:w w:val="83"/>
        </w:rPr>
        <w:t>n</w:t>
      </w:r>
      <w:r w:rsidRPr="00AA2F8F">
        <w:rPr>
          <w:rFonts w:asciiTheme="minorHAnsi" w:hAnsiTheme="minorHAnsi" w:cstheme="minorHAnsi"/>
          <w:color w:val="525252"/>
          <w:w w:val="84"/>
        </w:rPr>
        <w:t>ific</w:t>
      </w:r>
      <w:r w:rsidRPr="00AA2F8F">
        <w:rPr>
          <w:rFonts w:asciiTheme="minorHAnsi" w:hAnsiTheme="minorHAnsi" w:cstheme="minorHAnsi"/>
          <w:color w:val="525252"/>
          <w:spacing w:val="9"/>
          <w:w w:val="84"/>
        </w:rPr>
        <w:t>a</w:t>
      </w:r>
      <w:r w:rsidRPr="00AA2F8F">
        <w:rPr>
          <w:rFonts w:asciiTheme="minorHAnsi" w:hAnsiTheme="minorHAnsi" w:cstheme="minorHAnsi"/>
          <w:color w:val="525252"/>
          <w:spacing w:val="2"/>
          <w:w w:val="84"/>
        </w:rPr>
        <w:t>n</w:t>
      </w:r>
      <w:r w:rsidRPr="00AA2F8F">
        <w:rPr>
          <w:rFonts w:asciiTheme="minorHAnsi" w:hAnsiTheme="minorHAnsi" w:cstheme="minorHAnsi"/>
          <w:color w:val="414141"/>
          <w:w w:val="110"/>
        </w:rPr>
        <w:t>t</w:t>
      </w:r>
      <w:r w:rsidRPr="00AA2F8F">
        <w:rPr>
          <w:rFonts w:asciiTheme="minorHAnsi" w:hAnsiTheme="minorHAnsi" w:cstheme="minorHAnsi"/>
          <w:color w:val="414141"/>
          <w:spacing w:val="-10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68"/>
        </w:rPr>
        <w:t>Contri</w:t>
      </w:r>
      <w:r w:rsidRPr="00AA2F8F">
        <w:rPr>
          <w:rFonts w:asciiTheme="minorHAnsi" w:hAnsiTheme="minorHAnsi" w:cstheme="minorHAnsi"/>
          <w:color w:val="525252"/>
          <w:spacing w:val="12"/>
          <w:w w:val="68"/>
        </w:rPr>
        <w:t>b</w:t>
      </w:r>
      <w:r w:rsidRPr="00AA2F8F">
        <w:rPr>
          <w:rFonts w:asciiTheme="minorHAnsi" w:hAnsiTheme="minorHAnsi" w:cstheme="minorHAnsi"/>
          <w:color w:val="525252"/>
          <w:w w:val="107"/>
        </w:rPr>
        <w:t>utions</w:t>
      </w:r>
    </w:p>
    <w:p w14:paraId="55944ED9" w14:textId="77777777" w:rsidR="00372DC9" w:rsidRPr="00AA2F8F" w:rsidRDefault="00AA2F8F">
      <w:pPr>
        <w:spacing w:before="4" w:line="220" w:lineRule="exact"/>
        <w:ind w:left="114"/>
        <w:rPr>
          <w:rFonts w:asciiTheme="minorHAnsi" w:hAnsiTheme="minorHAnsi" w:cstheme="minorHAnsi"/>
        </w:rPr>
      </w:pPr>
      <w:r w:rsidRPr="00AA2F8F">
        <w:rPr>
          <w:rFonts w:asciiTheme="minorHAnsi" w:eastAsia="Arial" w:hAnsiTheme="minorHAnsi" w:cstheme="minorHAnsi"/>
          <w:color w:val="414141"/>
          <w:position w:val="-1"/>
          <w:sz w:val="18"/>
          <w:szCs w:val="18"/>
        </w:rPr>
        <w:t xml:space="preserve">•     </w:t>
      </w:r>
      <w:r w:rsidRPr="00AA2F8F">
        <w:rPr>
          <w:rFonts w:asciiTheme="minorHAnsi" w:eastAsia="Arial" w:hAnsiTheme="minorHAnsi" w:cstheme="minorHAnsi"/>
          <w:color w:val="414141"/>
          <w:spacing w:val="17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1"/>
          <w:w w:val="75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1"/>
          <w:w w:val="85"/>
          <w:position w:val="-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89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3"/>
          <w:w w:val="89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w w:val="103"/>
          <w:position w:val="-1"/>
          <w:sz w:val="18"/>
          <w:szCs w:val="18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-58"/>
          <w:w w:val="103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959797"/>
          <w:spacing w:val="1"/>
          <w:w w:val="76"/>
          <w:position w:val="-1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2"/>
          <w:w w:val="113"/>
          <w:position w:val="-1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313131"/>
          <w:w w:val="83"/>
          <w:position w:val="-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1"/>
          <w:w w:val="106"/>
          <w:position w:val="-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w w:val="94"/>
          <w:position w:val="-1"/>
          <w:sz w:val="18"/>
          <w:szCs w:val="18"/>
        </w:rPr>
        <w:t>y</w:t>
      </w:r>
      <w:r w:rsidRPr="00AA2F8F">
        <w:rPr>
          <w:rFonts w:asciiTheme="minorHAnsi" w:eastAsia="Arial" w:hAnsiTheme="minorHAnsi" w:cstheme="minorHAnsi"/>
          <w:color w:val="525252"/>
          <w:spacing w:val="-5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2"/>
          <w:w w:val="88"/>
          <w:position w:val="-1"/>
        </w:rPr>
        <w:t>p</w:t>
      </w:r>
      <w:r w:rsidRPr="00AA2F8F">
        <w:rPr>
          <w:rFonts w:asciiTheme="minorHAnsi" w:hAnsiTheme="minorHAnsi" w:cstheme="minorHAnsi"/>
          <w:color w:val="525252"/>
          <w:spacing w:val="-3"/>
          <w:w w:val="88"/>
          <w:position w:val="-1"/>
        </w:rPr>
        <w:t>r</w:t>
      </w:r>
      <w:r w:rsidRPr="00AA2F8F">
        <w:rPr>
          <w:rFonts w:asciiTheme="minorHAnsi" w:hAnsiTheme="minorHAnsi" w:cstheme="minorHAnsi"/>
          <w:color w:val="525252"/>
          <w:w w:val="88"/>
          <w:position w:val="-1"/>
        </w:rPr>
        <w:t>oc</w:t>
      </w:r>
      <w:r w:rsidRPr="00AA2F8F">
        <w:rPr>
          <w:rFonts w:asciiTheme="minorHAnsi" w:hAnsiTheme="minorHAnsi" w:cstheme="minorHAnsi"/>
          <w:color w:val="525252"/>
          <w:spacing w:val="3"/>
          <w:w w:val="88"/>
          <w:position w:val="-1"/>
        </w:rPr>
        <w:t>u</w:t>
      </w:r>
      <w:r w:rsidRPr="00AA2F8F">
        <w:rPr>
          <w:rFonts w:asciiTheme="minorHAnsi" w:hAnsiTheme="minorHAnsi" w:cstheme="minorHAnsi"/>
          <w:color w:val="414141"/>
          <w:spacing w:val="-3"/>
          <w:w w:val="88"/>
          <w:position w:val="-1"/>
        </w:rPr>
        <w:t>r</w:t>
      </w:r>
      <w:r w:rsidRPr="00AA2F8F">
        <w:rPr>
          <w:rFonts w:asciiTheme="minorHAnsi" w:hAnsiTheme="minorHAnsi" w:cstheme="minorHAnsi"/>
          <w:color w:val="525252"/>
          <w:w w:val="88"/>
          <w:position w:val="-1"/>
        </w:rPr>
        <w:t>ed</w:t>
      </w:r>
      <w:r w:rsidRPr="00AA2F8F">
        <w:rPr>
          <w:rFonts w:asciiTheme="minorHAnsi" w:hAnsiTheme="minorHAnsi" w:cstheme="minorHAnsi"/>
          <w:color w:val="525252"/>
          <w:spacing w:val="4"/>
          <w:w w:val="88"/>
          <w:position w:val="-1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3"/>
          <w:w w:val="88"/>
          <w:position w:val="-1"/>
        </w:rPr>
        <w:t>m</w:t>
      </w:r>
      <w:r w:rsidRPr="00AA2F8F">
        <w:rPr>
          <w:rFonts w:asciiTheme="minorHAnsi" w:hAnsiTheme="minorHAnsi" w:cstheme="minorHAnsi"/>
          <w:color w:val="525252"/>
          <w:spacing w:val="1"/>
          <w:w w:val="88"/>
          <w:position w:val="-1"/>
        </w:rPr>
        <w:t>ajo</w:t>
      </w:r>
      <w:r w:rsidRPr="00AA2F8F">
        <w:rPr>
          <w:rFonts w:asciiTheme="minorHAnsi" w:hAnsiTheme="minorHAnsi" w:cstheme="minorHAnsi"/>
          <w:color w:val="414141"/>
          <w:w w:val="88"/>
          <w:position w:val="-1"/>
        </w:rPr>
        <w:t>r</w:t>
      </w:r>
      <w:r w:rsidRPr="00AA2F8F">
        <w:rPr>
          <w:rFonts w:asciiTheme="minorHAnsi" w:hAnsiTheme="minorHAnsi" w:cstheme="minorHAnsi"/>
          <w:color w:val="414141"/>
          <w:spacing w:val="11"/>
          <w:w w:val="88"/>
          <w:position w:val="-1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7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2"/>
          <w:w w:val="87"/>
          <w:position w:val="-1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w w:val="84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2"/>
          <w:w w:val="84"/>
          <w:position w:val="-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2"/>
          <w:w w:val="94"/>
          <w:position w:val="-1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1"/>
          <w:w w:val="114"/>
          <w:position w:val="-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w w:val="94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9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87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1"/>
          <w:w w:val="87"/>
          <w:position w:val="-1"/>
          <w:sz w:val="18"/>
          <w:szCs w:val="18"/>
        </w:rPr>
        <w:t>uc</w:t>
      </w:r>
      <w:r w:rsidRPr="00AA2F8F">
        <w:rPr>
          <w:rFonts w:asciiTheme="minorHAnsi" w:eastAsia="Arial" w:hAnsiTheme="minorHAnsi" w:cstheme="minorHAnsi"/>
          <w:color w:val="525252"/>
          <w:w w:val="87"/>
          <w:position w:val="-1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6"/>
          <w:w w:val="87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7"/>
          <w:position w:val="-1"/>
          <w:sz w:val="18"/>
          <w:szCs w:val="18"/>
        </w:rPr>
        <w:t>as</w:t>
      </w:r>
      <w:r w:rsidRPr="00AA2F8F">
        <w:rPr>
          <w:rFonts w:asciiTheme="minorHAnsi" w:eastAsia="Arial" w:hAnsiTheme="minorHAnsi" w:cstheme="minorHAnsi"/>
          <w:color w:val="525252"/>
          <w:spacing w:val="2"/>
          <w:w w:val="87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1"/>
          <w:w w:val="71"/>
          <w:position w:val="-1"/>
        </w:rPr>
        <w:t>C</w:t>
      </w:r>
      <w:r w:rsidRPr="00AA2F8F">
        <w:rPr>
          <w:rFonts w:asciiTheme="minorHAnsi" w:hAnsiTheme="minorHAnsi" w:cstheme="minorHAnsi"/>
          <w:color w:val="313131"/>
          <w:spacing w:val="-4"/>
          <w:w w:val="90"/>
          <w:position w:val="-1"/>
        </w:rPr>
        <w:t>o</w:t>
      </w:r>
      <w:r w:rsidRPr="00AA2F8F">
        <w:rPr>
          <w:rFonts w:asciiTheme="minorHAnsi" w:hAnsiTheme="minorHAnsi" w:cstheme="minorHAnsi"/>
          <w:color w:val="313131"/>
          <w:spacing w:val="1"/>
          <w:w w:val="85"/>
          <w:position w:val="-1"/>
        </w:rPr>
        <w:t>l</w:t>
      </w:r>
      <w:r w:rsidRPr="00AA2F8F">
        <w:rPr>
          <w:rFonts w:asciiTheme="minorHAnsi" w:hAnsiTheme="minorHAnsi" w:cstheme="minorHAnsi"/>
          <w:color w:val="414141"/>
          <w:w w:val="90"/>
          <w:position w:val="-1"/>
        </w:rPr>
        <w:t>g</w:t>
      </w:r>
      <w:r w:rsidRPr="00AA2F8F">
        <w:rPr>
          <w:rFonts w:asciiTheme="minorHAnsi" w:hAnsiTheme="minorHAnsi" w:cstheme="minorHAnsi"/>
          <w:color w:val="414141"/>
          <w:spacing w:val="3"/>
          <w:w w:val="90"/>
          <w:position w:val="-1"/>
        </w:rPr>
        <w:t>a</w:t>
      </w:r>
      <w:r w:rsidRPr="00AA2F8F">
        <w:rPr>
          <w:rFonts w:asciiTheme="minorHAnsi" w:hAnsiTheme="minorHAnsi" w:cstheme="minorHAnsi"/>
          <w:color w:val="414141"/>
          <w:spacing w:val="1"/>
          <w:w w:val="111"/>
          <w:position w:val="-1"/>
        </w:rPr>
        <w:t>t</w:t>
      </w:r>
      <w:r w:rsidRPr="00AA2F8F">
        <w:rPr>
          <w:rFonts w:asciiTheme="minorHAnsi" w:hAnsiTheme="minorHAnsi" w:cstheme="minorHAnsi"/>
          <w:color w:val="414141"/>
          <w:w w:val="96"/>
          <w:position w:val="-1"/>
        </w:rPr>
        <w:t>e</w:t>
      </w:r>
      <w:r w:rsidRPr="00AA2F8F">
        <w:rPr>
          <w:rFonts w:asciiTheme="minorHAnsi" w:hAnsiTheme="minorHAnsi" w:cstheme="minorHAnsi"/>
          <w:color w:val="414141"/>
          <w:spacing w:val="-5"/>
          <w:position w:val="-1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3"/>
          <w:w w:val="86"/>
          <w:position w:val="-1"/>
        </w:rPr>
        <w:t>P</w:t>
      </w:r>
      <w:r w:rsidRPr="00AA2F8F">
        <w:rPr>
          <w:rFonts w:asciiTheme="minorHAnsi" w:hAnsiTheme="minorHAnsi" w:cstheme="minorHAnsi"/>
          <w:color w:val="525252"/>
          <w:spacing w:val="1"/>
          <w:w w:val="86"/>
          <w:position w:val="-1"/>
        </w:rPr>
        <w:t>a</w:t>
      </w:r>
      <w:r w:rsidRPr="00AA2F8F">
        <w:rPr>
          <w:rFonts w:asciiTheme="minorHAnsi" w:hAnsiTheme="minorHAnsi" w:cstheme="minorHAnsi"/>
          <w:color w:val="414141"/>
          <w:spacing w:val="1"/>
          <w:w w:val="86"/>
          <w:position w:val="-1"/>
        </w:rPr>
        <w:t>l</w:t>
      </w:r>
      <w:r w:rsidRPr="00AA2F8F">
        <w:rPr>
          <w:rFonts w:asciiTheme="minorHAnsi" w:hAnsiTheme="minorHAnsi" w:cstheme="minorHAnsi"/>
          <w:color w:val="414141"/>
          <w:spacing w:val="2"/>
          <w:w w:val="86"/>
          <w:position w:val="-1"/>
        </w:rPr>
        <w:t>m</w:t>
      </w:r>
      <w:r w:rsidRPr="00AA2F8F">
        <w:rPr>
          <w:rFonts w:asciiTheme="minorHAnsi" w:hAnsiTheme="minorHAnsi" w:cstheme="minorHAnsi"/>
          <w:color w:val="414141"/>
          <w:spacing w:val="1"/>
          <w:w w:val="86"/>
          <w:position w:val="-1"/>
        </w:rPr>
        <w:t>o</w:t>
      </w:r>
      <w:r w:rsidRPr="00AA2F8F">
        <w:rPr>
          <w:rFonts w:asciiTheme="minorHAnsi" w:hAnsiTheme="minorHAnsi" w:cstheme="minorHAnsi"/>
          <w:color w:val="525252"/>
          <w:spacing w:val="1"/>
          <w:w w:val="86"/>
          <w:position w:val="-1"/>
        </w:rPr>
        <w:t>l</w:t>
      </w:r>
      <w:r w:rsidRPr="00AA2F8F">
        <w:rPr>
          <w:rFonts w:asciiTheme="minorHAnsi" w:hAnsiTheme="minorHAnsi" w:cstheme="minorHAnsi"/>
          <w:color w:val="414141"/>
          <w:w w:val="86"/>
          <w:position w:val="-1"/>
        </w:rPr>
        <w:t>lve</w:t>
      </w:r>
      <w:r w:rsidRPr="00AA2F8F">
        <w:rPr>
          <w:rFonts w:asciiTheme="minorHAnsi" w:hAnsiTheme="minorHAnsi" w:cstheme="minorHAnsi"/>
          <w:color w:val="414141"/>
          <w:spacing w:val="7"/>
          <w:w w:val="86"/>
          <w:position w:val="-1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3"/>
          <w:w w:val="86"/>
          <w:position w:val="-1"/>
          <w:sz w:val="18"/>
          <w:szCs w:val="18"/>
        </w:rPr>
        <w:t>(</w:t>
      </w:r>
      <w:r w:rsidRPr="00AA2F8F">
        <w:rPr>
          <w:rFonts w:asciiTheme="minorHAnsi" w:eastAsia="Arial" w:hAnsiTheme="minorHAnsi" w:cstheme="minorHAnsi"/>
          <w:color w:val="525252"/>
          <w:spacing w:val="-7"/>
          <w:w w:val="86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6B6B6B"/>
          <w:w w:val="86"/>
          <w:position w:val="-1"/>
          <w:sz w:val="18"/>
          <w:szCs w:val="18"/>
        </w:rPr>
        <w:t>s.</w:t>
      </w:r>
      <w:r w:rsidRPr="00AA2F8F">
        <w:rPr>
          <w:rFonts w:asciiTheme="minorHAnsi" w:eastAsia="Arial" w:hAnsiTheme="minorHAnsi" w:cstheme="minorHAnsi"/>
          <w:color w:val="6B6B6B"/>
          <w:spacing w:val="19"/>
          <w:w w:val="86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6"/>
          <w:position w:val="-1"/>
          <w:sz w:val="18"/>
          <w:szCs w:val="18"/>
        </w:rPr>
        <w:t>10</w:t>
      </w:r>
      <w:r w:rsidRPr="00AA2F8F">
        <w:rPr>
          <w:rFonts w:asciiTheme="minorHAnsi" w:eastAsia="Arial" w:hAnsiTheme="minorHAnsi" w:cstheme="minorHAnsi"/>
          <w:color w:val="525252"/>
          <w:spacing w:val="11"/>
          <w:w w:val="86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2"/>
          <w:w w:val="86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w w:val="86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2"/>
          <w:w w:val="86"/>
          <w:position w:val="-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1"/>
          <w:w w:val="86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w w:val="86"/>
          <w:position w:val="-1"/>
          <w:sz w:val="18"/>
          <w:szCs w:val="18"/>
        </w:rPr>
        <w:t>es),</w:t>
      </w:r>
      <w:r w:rsidRPr="00AA2F8F">
        <w:rPr>
          <w:rFonts w:asciiTheme="minorHAnsi" w:eastAsia="Arial" w:hAnsiTheme="minorHAnsi" w:cstheme="minorHAnsi"/>
          <w:color w:val="525252"/>
          <w:spacing w:val="10"/>
          <w:w w:val="86"/>
          <w:position w:val="-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1"/>
          <w:position w:val="-1"/>
        </w:rPr>
        <w:t>P</w:t>
      </w:r>
      <w:r w:rsidRPr="00AA2F8F">
        <w:rPr>
          <w:rFonts w:asciiTheme="minorHAnsi" w:hAnsiTheme="minorHAnsi" w:cstheme="minorHAnsi"/>
          <w:color w:val="525252"/>
          <w:position w:val="-1"/>
        </w:rPr>
        <w:t>r</w:t>
      </w:r>
      <w:r w:rsidRPr="00AA2F8F">
        <w:rPr>
          <w:rFonts w:asciiTheme="minorHAnsi" w:hAnsiTheme="minorHAnsi" w:cstheme="minorHAnsi"/>
          <w:color w:val="525252"/>
          <w:spacing w:val="-8"/>
          <w:position w:val="-1"/>
        </w:rPr>
        <w:t>u</w:t>
      </w:r>
      <w:r w:rsidRPr="00AA2F8F">
        <w:rPr>
          <w:rFonts w:asciiTheme="minorHAnsi" w:hAnsiTheme="minorHAnsi" w:cstheme="minorHAnsi"/>
          <w:color w:val="414141"/>
          <w:position w:val="-1"/>
        </w:rPr>
        <w:t>d</w:t>
      </w:r>
      <w:r w:rsidRPr="00AA2F8F">
        <w:rPr>
          <w:rFonts w:asciiTheme="minorHAnsi" w:hAnsiTheme="minorHAnsi" w:cstheme="minorHAnsi"/>
          <w:color w:val="414141"/>
          <w:spacing w:val="2"/>
          <w:position w:val="-1"/>
        </w:rPr>
        <w:t>e</w:t>
      </w:r>
      <w:r w:rsidRPr="00AA2F8F">
        <w:rPr>
          <w:rFonts w:asciiTheme="minorHAnsi" w:hAnsiTheme="minorHAnsi" w:cstheme="minorHAnsi"/>
          <w:color w:val="525252"/>
          <w:spacing w:val="1"/>
          <w:position w:val="-1"/>
        </w:rPr>
        <w:t>n</w:t>
      </w:r>
      <w:r w:rsidRPr="00AA2F8F">
        <w:rPr>
          <w:rFonts w:asciiTheme="minorHAnsi" w:hAnsiTheme="minorHAnsi" w:cstheme="minorHAnsi"/>
          <w:color w:val="525252"/>
          <w:spacing w:val="-13"/>
          <w:position w:val="-1"/>
        </w:rPr>
        <w:t>t</w:t>
      </w:r>
      <w:r w:rsidRPr="00AA2F8F">
        <w:rPr>
          <w:rFonts w:asciiTheme="minorHAnsi" w:hAnsiTheme="minorHAnsi" w:cstheme="minorHAnsi"/>
          <w:color w:val="6B6B6B"/>
          <w:spacing w:val="-33"/>
          <w:position w:val="-1"/>
        </w:rPr>
        <w:t>i</w:t>
      </w:r>
      <w:r w:rsidRPr="00AA2F8F">
        <w:rPr>
          <w:rFonts w:asciiTheme="minorHAnsi" w:hAnsiTheme="minorHAnsi" w:cstheme="minorHAnsi"/>
          <w:color w:val="414141"/>
          <w:spacing w:val="-23"/>
          <w:position w:val="-1"/>
        </w:rPr>
        <w:t>a</w:t>
      </w:r>
      <w:r w:rsidRPr="00AA2F8F">
        <w:rPr>
          <w:rFonts w:asciiTheme="minorHAnsi" w:hAnsiTheme="minorHAnsi" w:cstheme="minorHAnsi"/>
          <w:color w:val="414141"/>
          <w:position w:val="-1"/>
        </w:rPr>
        <w:t>l</w:t>
      </w:r>
      <w:r w:rsidRPr="00AA2F8F">
        <w:rPr>
          <w:rFonts w:asciiTheme="minorHAnsi" w:hAnsiTheme="minorHAnsi" w:cstheme="minorHAnsi"/>
          <w:color w:val="414141"/>
          <w:spacing w:val="-8"/>
          <w:position w:val="-1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2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1"/>
          <w:position w:val="-1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2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1"/>
          <w:w w:val="83"/>
          <w:position w:val="-1"/>
          <w:sz w:val="18"/>
          <w:szCs w:val="18"/>
        </w:rPr>
        <w:t>(</w:t>
      </w:r>
      <w:r w:rsidRPr="00AA2F8F">
        <w:rPr>
          <w:rFonts w:asciiTheme="minorHAnsi" w:eastAsia="Arial" w:hAnsiTheme="minorHAnsi" w:cstheme="minorHAnsi"/>
          <w:color w:val="525252"/>
          <w:spacing w:val="2"/>
          <w:w w:val="83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1"/>
          <w:w w:val="83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959797"/>
          <w:w w:val="83"/>
          <w:position w:val="-1"/>
          <w:sz w:val="18"/>
          <w:szCs w:val="18"/>
        </w:rPr>
        <w:t>.</w:t>
      </w:r>
      <w:r w:rsidRPr="00AA2F8F">
        <w:rPr>
          <w:rFonts w:asciiTheme="minorHAnsi" w:eastAsia="Arial" w:hAnsiTheme="minorHAnsi" w:cstheme="minorHAnsi"/>
          <w:color w:val="959797"/>
          <w:spacing w:val="4"/>
          <w:w w:val="83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8"/>
          <w:szCs w:val="18"/>
        </w:rPr>
        <w:t>1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8"/>
          <w:szCs w:val="18"/>
        </w:rPr>
        <w:t>0</w:t>
      </w:r>
      <w:r w:rsidRPr="00AA2F8F">
        <w:rPr>
          <w:rFonts w:asciiTheme="minorHAnsi" w:eastAsia="Arial" w:hAnsiTheme="minorHAnsi" w:cstheme="minorHAnsi"/>
          <w:color w:val="525252"/>
          <w:spacing w:val="-7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1"/>
          <w:w w:val="79"/>
          <w:position w:val="-1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6B6B6B"/>
          <w:spacing w:val="1"/>
          <w:w w:val="87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8"/>
          <w:w w:val="104"/>
          <w:position w:val="-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1"/>
          <w:w w:val="79"/>
          <w:position w:val="-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8"/>
          <w:w w:val="90"/>
          <w:position w:val="-1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"/>
          <w:w w:val="89"/>
          <w:position w:val="-1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1"/>
          <w:w w:val="102"/>
          <w:position w:val="-1"/>
          <w:sz w:val="18"/>
          <w:szCs w:val="18"/>
        </w:rPr>
        <w:t>)</w:t>
      </w:r>
      <w:r w:rsidRPr="00AA2F8F">
        <w:rPr>
          <w:rFonts w:asciiTheme="minorHAnsi" w:eastAsia="Arial" w:hAnsiTheme="minorHAnsi" w:cstheme="minorHAnsi"/>
          <w:color w:val="525252"/>
          <w:w w:val="57"/>
          <w:position w:val="-1"/>
          <w:sz w:val="18"/>
          <w:szCs w:val="18"/>
        </w:rPr>
        <w:t>.</w:t>
      </w:r>
      <w:r w:rsidRPr="00AA2F8F">
        <w:rPr>
          <w:rFonts w:asciiTheme="minorHAnsi" w:eastAsia="Arial" w:hAnsiTheme="minorHAnsi" w:cstheme="minorHAnsi"/>
          <w:color w:val="525252"/>
          <w:spacing w:val="-6"/>
          <w:position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79"/>
          <w:position w:val="-1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2"/>
          <w:w w:val="79"/>
          <w:position w:val="-1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79"/>
          <w:position w:val="-1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1"/>
          <w:w w:val="79"/>
          <w:position w:val="-1"/>
        </w:rPr>
        <w:t>a</w:t>
      </w:r>
      <w:r w:rsidRPr="00AA2F8F">
        <w:rPr>
          <w:rFonts w:asciiTheme="minorHAnsi" w:eastAsia="Arial" w:hAnsiTheme="minorHAnsi" w:cstheme="minorHAnsi"/>
          <w:color w:val="525252"/>
          <w:w w:val="79"/>
          <w:position w:val="-1"/>
        </w:rPr>
        <w:t>ra</w:t>
      </w:r>
      <w:r w:rsidRPr="00AA2F8F">
        <w:rPr>
          <w:rFonts w:asciiTheme="minorHAnsi" w:eastAsia="Arial" w:hAnsiTheme="minorHAnsi" w:cstheme="minorHAnsi"/>
          <w:color w:val="525252"/>
          <w:spacing w:val="8"/>
          <w:w w:val="79"/>
          <w:position w:val="-1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79"/>
          <w:position w:val="-1"/>
        </w:rPr>
        <w:t>Robe</w:t>
      </w:r>
      <w:r w:rsidRPr="00AA2F8F">
        <w:rPr>
          <w:rFonts w:asciiTheme="minorHAnsi" w:eastAsia="Arial" w:hAnsiTheme="minorHAnsi" w:cstheme="minorHAnsi"/>
          <w:color w:val="414141"/>
          <w:spacing w:val="-6"/>
          <w:w w:val="79"/>
          <w:position w:val="-1"/>
        </w:rPr>
        <w:t>¢</w:t>
      </w:r>
      <w:r w:rsidRPr="00AA2F8F">
        <w:rPr>
          <w:rFonts w:asciiTheme="minorHAnsi" w:eastAsia="Arial" w:hAnsiTheme="minorHAnsi" w:cstheme="minorHAnsi"/>
          <w:color w:val="414141"/>
          <w:w w:val="79"/>
          <w:position w:val="-1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10"/>
          <w:w w:val="79"/>
          <w:position w:val="-1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79"/>
          <w:position w:val="-1"/>
        </w:rPr>
        <w:t>M</w:t>
      </w:r>
      <w:r w:rsidRPr="00AA2F8F">
        <w:rPr>
          <w:rFonts w:asciiTheme="minorHAnsi" w:eastAsia="Arial" w:hAnsiTheme="minorHAnsi" w:cstheme="minorHAnsi"/>
          <w:color w:val="414141"/>
          <w:w w:val="79"/>
          <w:position w:val="-1"/>
        </w:rPr>
        <w:t>ut</w:t>
      </w:r>
      <w:r w:rsidRPr="00AA2F8F">
        <w:rPr>
          <w:rFonts w:asciiTheme="minorHAnsi" w:eastAsia="Arial" w:hAnsiTheme="minorHAnsi" w:cstheme="minorHAnsi"/>
          <w:color w:val="414141"/>
          <w:spacing w:val="-7"/>
          <w:w w:val="79"/>
          <w:position w:val="-1"/>
        </w:rPr>
        <w:t>u</w:t>
      </w:r>
      <w:r w:rsidRPr="00AA2F8F">
        <w:rPr>
          <w:rFonts w:asciiTheme="minorHAnsi" w:eastAsia="Arial" w:hAnsiTheme="minorHAnsi" w:cstheme="minorHAnsi"/>
          <w:color w:val="525252"/>
          <w:w w:val="79"/>
          <w:position w:val="-1"/>
        </w:rPr>
        <w:t>al</w:t>
      </w:r>
      <w:r w:rsidRPr="00AA2F8F">
        <w:rPr>
          <w:rFonts w:asciiTheme="minorHAnsi" w:eastAsia="Arial" w:hAnsiTheme="minorHAnsi" w:cstheme="minorHAnsi"/>
          <w:color w:val="525252"/>
          <w:spacing w:val="38"/>
          <w:w w:val="79"/>
          <w:position w:val="-1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79"/>
          <w:position w:val="-1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2"/>
          <w:w w:val="79"/>
          <w:position w:val="-1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1"/>
          <w:w w:val="79"/>
          <w:position w:val="-1"/>
        </w:rPr>
        <w:t>n</w:t>
      </w:r>
      <w:r w:rsidRPr="00AA2F8F">
        <w:rPr>
          <w:rFonts w:asciiTheme="minorHAnsi" w:eastAsia="Arial" w:hAnsiTheme="minorHAnsi" w:cstheme="minorHAnsi"/>
          <w:color w:val="414141"/>
          <w:w w:val="79"/>
          <w:position w:val="-1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7"/>
          <w:w w:val="79"/>
          <w:position w:val="-1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1"/>
          <w:w w:val="56"/>
          <w:position w:val="-1"/>
        </w:rPr>
        <w:t>(</w:t>
      </w:r>
      <w:r w:rsidRPr="00AA2F8F">
        <w:rPr>
          <w:rFonts w:asciiTheme="minorHAnsi" w:hAnsiTheme="minorHAnsi" w:cstheme="minorHAnsi"/>
          <w:color w:val="525252"/>
          <w:spacing w:val="3"/>
          <w:w w:val="81"/>
          <w:position w:val="-1"/>
        </w:rPr>
        <w:t>R</w:t>
      </w:r>
      <w:r w:rsidRPr="00AA2F8F">
        <w:rPr>
          <w:rFonts w:asciiTheme="minorHAnsi" w:hAnsiTheme="minorHAnsi" w:cstheme="minorHAnsi"/>
          <w:color w:val="A7A8A5"/>
          <w:spacing w:val="-9"/>
          <w:w w:val="24"/>
          <w:position w:val="-1"/>
        </w:rPr>
        <w:t>s</w:t>
      </w:r>
      <w:r w:rsidRPr="00AA2F8F">
        <w:rPr>
          <w:rFonts w:asciiTheme="minorHAnsi" w:hAnsiTheme="minorHAnsi" w:cstheme="minorHAnsi"/>
          <w:color w:val="6B6B6B"/>
          <w:w w:val="207"/>
          <w:position w:val="-1"/>
        </w:rPr>
        <w:t>.</w:t>
      </w:r>
    </w:p>
    <w:p w14:paraId="35A1ADEE" w14:textId="77777777" w:rsidR="00372DC9" w:rsidRPr="00AA2F8F" w:rsidRDefault="00AA2F8F">
      <w:pPr>
        <w:spacing w:line="180" w:lineRule="exact"/>
        <w:ind w:left="493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b/>
          <w:color w:val="525252"/>
          <w:sz w:val="18"/>
          <w:szCs w:val="18"/>
        </w:rPr>
        <w:t>2</w:t>
      </w:r>
      <w:r w:rsidRPr="00AA2F8F">
        <w:rPr>
          <w:rFonts w:asciiTheme="minorHAnsi" w:hAnsiTheme="minorHAnsi" w:cstheme="minorHAnsi"/>
          <w:b/>
          <w:color w:val="525252"/>
          <w:spacing w:val="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rore</w:t>
      </w:r>
      <w:r w:rsidRPr="00AA2F8F">
        <w:rPr>
          <w:rFonts w:asciiTheme="minorHAnsi" w:eastAsia="Arial" w:hAnsiTheme="minorHAnsi" w:cstheme="minorHAnsi"/>
          <w:color w:val="525252"/>
          <w:spacing w:val="-13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-2"/>
          <w:sz w:val="16"/>
          <w:szCs w:val="16"/>
        </w:rPr>
        <w:t>)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6B6B6B"/>
          <w:spacing w:val="1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b/>
          <w:color w:val="414141"/>
          <w:spacing w:val="-3"/>
          <w:w w:val="91"/>
          <w:sz w:val="18"/>
          <w:szCs w:val="18"/>
        </w:rPr>
        <w:t>C</w:t>
      </w:r>
      <w:r w:rsidRPr="00AA2F8F">
        <w:rPr>
          <w:rFonts w:asciiTheme="minorHAnsi" w:hAnsiTheme="minorHAnsi" w:cstheme="minorHAnsi"/>
          <w:b/>
          <w:color w:val="313131"/>
          <w:w w:val="91"/>
          <w:sz w:val="18"/>
          <w:szCs w:val="18"/>
        </w:rPr>
        <w:t>r</w:t>
      </w:r>
      <w:r w:rsidRPr="00AA2F8F">
        <w:rPr>
          <w:rFonts w:asciiTheme="minorHAnsi" w:hAnsiTheme="minorHAnsi" w:cstheme="minorHAnsi"/>
          <w:b/>
          <w:color w:val="313131"/>
          <w:spacing w:val="-3"/>
          <w:w w:val="91"/>
          <w:sz w:val="18"/>
          <w:szCs w:val="18"/>
        </w:rPr>
        <w:t>o</w:t>
      </w:r>
      <w:r w:rsidRPr="00AA2F8F">
        <w:rPr>
          <w:rFonts w:asciiTheme="minorHAnsi" w:hAnsiTheme="minorHAnsi" w:cstheme="minorHAnsi"/>
          <w:b/>
          <w:color w:val="414141"/>
          <w:spacing w:val="-4"/>
          <w:w w:val="91"/>
          <w:sz w:val="18"/>
          <w:szCs w:val="18"/>
        </w:rPr>
        <w:t>m</w:t>
      </w:r>
      <w:r w:rsidRPr="00AA2F8F">
        <w:rPr>
          <w:rFonts w:asciiTheme="minorHAnsi" w:hAnsiTheme="minorHAnsi" w:cstheme="minorHAnsi"/>
          <w:b/>
          <w:color w:val="414141"/>
          <w:w w:val="91"/>
          <w:sz w:val="18"/>
          <w:szCs w:val="18"/>
        </w:rPr>
        <w:t>a</w:t>
      </w:r>
      <w:r w:rsidRPr="00AA2F8F">
        <w:rPr>
          <w:rFonts w:asciiTheme="minorHAnsi" w:hAnsiTheme="minorHAnsi" w:cstheme="minorHAnsi"/>
          <w:b/>
          <w:color w:val="414141"/>
          <w:spacing w:val="-4"/>
          <w:w w:val="9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b/>
          <w:color w:val="6B6B6B"/>
          <w:spacing w:val="-1"/>
          <w:w w:val="91"/>
          <w:sz w:val="18"/>
          <w:szCs w:val="18"/>
        </w:rPr>
        <w:t>(</w:t>
      </w:r>
      <w:r w:rsidRPr="00AA2F8F">
        <w:rPr>
          <w:rFonts w:asciiTheme="minorHAnsi" w:hAnsiTheme="minorHAnsi" w:cstheme="minorHAnsi"/>
          <w:b/>
          <w:color w:val="414141"/>
          <w:spacing w:val="-3"/>
          <w:w w:val="91"/>
          <w:sz w:val="18"/>
          <w:szCs w:val="18"/>
        </w:rPr>
        <w:t>R</w:t>
      </w:r>
      <w:r w:rsidRPr="00AA2F8F">
        <w:rPr>
          <w:rFonts w:asciiTheme="minorHAnsi" w:hAnsiTheme="minorHAnsi" w:cstheme="minorHAnsi"/>
          <w:b/>
          <w:color w:val="525252"/>
          <w:spacing w:val="-2"/>
          <w:w w:val="91"/>
          <w:sz w:val="18"/>
          <w:szCs w:val="18"/>
        </w:rPr>
        <w:t>s</w:t>
      </w:r>
      <w:r w:rsidRPr="00AA2F8F">
        <w:rPr>
          <w:rFonts w:asciiTheme="minorHAnsi" w:hAnsiTheme="minorHAnsi" w:cstheme="minorHAnsi"/>
          <w:b/>
          <w:color w:val="525252"/>
          <w:w w:val="91"/>
          <w:sz w:val="18"/>
          <w:szCs w:val="18"/>
        </w:rPr>
        <w:t>.</w:t>
      </w:r>
      <w:r w:rsidRPr="00AA2F8F">
        <w:rPr>
          <w:rFonts w:asciiTheme="minorHAnsi" w:hAnsiTheme="minorHAnsi" w:cstheme="minorHAnsi"/>
          <w:b/>
          <w:color w:val="525252"/>
          <w:spacing w:val="4"/>
          <w:w w:val="9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3</w:t>
      </w:r>
      <w:r w:rsidRPr="00AA2F8F">
        <w:rPr>
          <w:rFonts w:asciiTheme="minorHAnsi" w:eastAsia="Arial" w:hAnsiTheme="minorHAnsi" w:cstheme="minorHAnsi"/>
          <w:color w:val="525252"/>
          <w:spacing w:val="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re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-2"/>
          <w:sz w:val="16"/>
          <w:szCs w:val="16"/>
        </w:rPr>
        <w:t>)</w:t>
      </w:r>
      <w:r w:rsidRPr="00AA2F8F">
        <w:rPr>
          <w:rFonts w:asciiTheme="minorHAnsi" w:eastAsia="Arial" w:hAnsiTheme="minorHAnsi" w:cstheme="minorHAnsi"/>
          <w:color w:val="858585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858585"/>
          <w:spacing w:val="-3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b/>
          <w:color w:val="414141"/>
          <w:spacing w:val="-12"/>
          <w:w w:val="182"/>
          <w:sz w:val="18"/>
          <w:szCs w:val="18"/>
        </w:rPr>
        <w:t>T</w:t>
      </w:r>
      <w:r w:rsidRPr="00AA2F8F">
        <w:rPr>
          <w:rFonts w:asciiTheme="minorHAnsi" w:hAnsiTheme="minorHAnsi" w:cstheme="minorHAnsi"/>
          <w:b/>
          <w:color w:val="313131"/>
          <w:spacing w:val="-3"/>
          <w:w w:val="115"/>
          <w:sz w:val="18"/>
          <w:szCs w:val="18"/>
        </w:rPr>
        <w:t>o</w:t>
      </w:r>
      <w:r w:rsidRPr="00AA2F8F">
        <w:rPr>
          <w:rFonts w:asciiTheme="minorHAnsi" w:hAnsiTheme="minorHAnsi" w:cstheme="minorHAnsi"/>
          <w:b/>
          <w:color w:val="313131"/>
          <w:spacing w:val="-3"/>
          <w:w w:val="94"/>
          <w:sz w:val="18"/>
          <w:szCs w:val="18"/>
        </w:rPr>
        <w:t>n</w:t>
      </w:r>
      <w:r w:rsidRPr="00AA2F8F">
        <w:rPr>
          <w:rFonts w:asciiTheme="minorHAnsi" w:hAnsiTheme="minorHAnsi" w:cstheme="minorHAnsi"/>
          <w:b/>
          <w:color w:val="414141"/>
          <w:w w:val="99"/>
          <w:sz w:val="18"/>
          <w:szCs w:val="18"/>
        </w:rPr>
        <w:t>a</w:t>
      </w:r>
      <w:r w:rsidRPr="00AA2F8F">
        <w:rPr>
          <w:rFonts w:asciiTheme="minorHAnsi" w:hAnsiTheme="minorHAnsi" w:cstheme="minorHAnsi"/>
          <w:b/>
          <w:color w:val="41414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b/>
          <w:color w:val="6B6B6B"/>
          <w:spacing w:val="-1"/>
          <w:w w:val="92"/>
          <w:sz w:val="18"/>
          <w:szCs w:val="18"/>
        </w:rPr>
        <w:t>(</w:t>
      </w:r>
      <w:r w:rsidRPr="00AA2F8F">
        <w:rPr>
          <w:rFonts w:asciiTheme="minorHAnsi" w:hAnsiTheme="minorHAnsi" w:cstheme="minorHAnsi"/>
          <w:b/>
          <w:color w:val="414141"/>
          <w:spacing w:val="-3"/>
          <w:w w:val="92"/>
          <w:sz w:val="18"/>
          <w:szCs w:val="18"/>
        </w:rPr>
        <w:t>R</w:t>
      </w:r>
      <w:r w:rsidRPr="00AA2F8F">
        <w:rPr>
          <w:rFonts w:asciiTheme="minorHAnsi" w:hAnsiTheme="minorHAnsi" w:cstheme="minorHAnsi"/>
          <w:b/>
          <w:color w:val="525252"/>
          <w:spacing w:val="-2"/>
          <w:w w:val="92"/>
          <w:sz w:val="18"/>
          <w:szCs w:val="18"/>
        </w:rPr>
        <w:t>s</w:t>
      </w:r>
      <w:r w:rsidRPr="00AA2F8F">
        <w:rPr>
          <w:rFonts w:asciiTheme="minorHAnsi" w:hAnsiTheme="minorHAnsi" w:cstheme="minorHAnsi"/>
          <w:b/>
          <w:color w:val="6B6B6B"/>
          <w:w w:val="92"/>
          <w:sz w:val="18"/>
          <w:szCs w:val="18"/>
        </w:rPr>
        <w:t>.</w:t>
      </w:r>
      <w:r w:rsidRPr="00AA2F8F">
        <w:rPr>
          <w:rFonts w:asciiTheme="minorHAnsi" w:hAnsiTheme="minorHAnsi" w:cstheme="minorHAnsi"/>
          <w:b/>
          <w:color w:val="6B6B6B"/>
          <w:spacing w:val="1"/>
          <w:w w:val="9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b/>
          <w:color w:val="525252"/>
          <w:sz w:val="18"/>
          <w:szCs w:val="18"/>
        </w:rPr>
        <w:t>2</w:t>
      </w:r>
      <w:r w:rsidRPr="00AA2F8F">
        <w:rPr>
          <w:rFonts w:asciiTheme="minorHAnsi" w:hAnsiTheme="minorHAnsi" w:cstheme="minorHAnsi"/>
          <w:b/>
          <w:color w:val="525252"/>
          <w:spacing w:val="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res)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5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er</w:t>
      </w:r>
      <w:r w:rsidRPr="00AA2F8F">
        <w:rPr>
          <w:rFonts w:asciiTheme="minorHAnsi" w:eastAsia="Arial" w:hAnsiTheme="minorHAnsi" w:cstheme="minorHAnsi"/>
          <w:color w:val="525252"/>
          <w:spacing w:val="1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onal</w:t>
      </w:r>
      <w:r w:rsidRPr="00AA2F8F">
        <w:rPr>
          <w:rFonts w:asciiTheme="minorHAnsi" w:eastAsia="Arial" w:hAnsiTheme="minorHAnsi" w:cstheme="minorHAnsi"/>
          <w:color w:val="525252"/>
          <w:spacing w:val="2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1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3"/>
          <w:w w:val="10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ts.</w:t>
      </w:r>
    </w:p>
    <w:p w14:paraId="169A47CC" w14:textId="77777777" w:rsidR="00372DC9" w:rsidRPr="00AA2F8F" w:rsidRDefault="00AA2F8F">
      <w:pPr>
        <w:spacing w:before="42"/>
        <w:ind w:left="114"/>
        <w:rPr>
          <w:rFonts w:asciiTheme="minorHAnsi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color w:val="414141"/>
          <w:w w:val="135"/>
          <w:sz w:val="16"/>
          <w:szCs w:val="16"/>
        </w:rPr>
        <w:t xml:space="preserve">•    </w:t>
      </w:r>
      <w:r w:rsidRPr="00AA2F8F">
        <w:rPr>
          <w:rFonts w:asciiTheme="minorHAnsi" w:hAnsiTheme="minorHAnsi" w:cstheme="minorHAnsi"/>
          <w:color w:val="414141"/>
          <w:spacing w:val="34"/>
          <w:w w:val="135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2"/>
          <w:sz w:val="16"/>
          <w:szCs w:val="16"/>
        </w:rPr>
        <w:t>C</w:t>
      </w:r>
      <w:r w:rsidRPr="00AA2F8F">
        <w:rPr>
          <w:rFonts w:asciiTheme="minorHAnsi" w:hAnsiTheme="minorHAnsi" w:cstheme="minorHAnsi"/>
          <w:color w:val="414141"/>
          <w:spacing w:val="1"/>
          <w:sz w:val="16"/>
          <w:szCs w:val="16"/>
        </w:rPr>
        <w:t>r</w:t>
      </w:r>
      <w:r w:rsidRPr="00AA2F8F">
        <w:rPr>
          <w:rFonts w:asciiTheme="minorHAnsi" w:hAnsiTheme="minorHAnsi" w:cstheme="minorHAnsi"/>
          <w:color w:val="414141"/>
          <w:spacing w:val="2"/>
          <w:sz w:val="16"/>
          <w:szCs w:val="16"/>
        </w:rPr>
        <w:t>ed</w:t>
      </w:r>
      <w:r w:rsidRPr="00AA2F8F">
        <w:rPr>
          <w:rFonts w:asciiTheme="minorHAnsi" w:hAnsiTheme="minorHAnsi" w:cstheme="minorHAnsi"/>
          <w:color w:val="6B6B6B"/>
          <w:spacing w:val="1"/>
          <w:sz w:val="16"/>
          <w:szCs w:val="16"/>
        </w:rPr>
        <w:t>i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hAnsiTheme="minorHAnsi" w:cstheme="minorHAnsi"/>
          <w:color w:val="525252"/>
          <w:spacing w:val="29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2"/>
          <w:sz w:val="16"/>
          <w:szCs w:val="16"/>
        </w:rPr>
        <w:t>o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f</w:t>
      </w:r>
      <w:r w:rsidRPr="00AA2F8F">
        <w:rPr>
          <w:rFonts w:asciiTheme="minorHAnsi" w:hAnsiTheme="minorHAnsi" w:cstheme="minorHAnsi"/>
          <w:color w:val="525252"/>
          <w:spacing w:val="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2"/>
          <w:w w:val="12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414141"/>
          <w:w w:val="90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7"/>
          <w:w w:val="90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w w:val="96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5"/>
          <w:w w:val="96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2"/>
          <w:sz w:val="18"/>
          <w:szCs w:val="18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-28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12"/>
          <w:sz w:val="16"/>
          <w:szCs w:val="16"/>
        </w:rPr>
        <w:t>c</w:t>
      </w:r>
      <w:r w:rsidRPr="00AA2F8F">
        <w:rPr>
          <w:rFonts w:asciiTheme="minorHAnsi" w:hAnsiTheme="minorHAnsi" w:cstheme="minorHAnsi"/>
          <w:color w:val="525252"/>
          <w:spacing w:val="3"/>
          <w:w w:val="112"/>
          <w:sz w:val="16"/>
          <w:szCs w:val="16"/>
        </w:rPr>
        <w:t>a</w:t>
      </w:r>
      <w:r w:rsidRPr="00AA2F8F">
        <w:rPr>
          <w:rFonts w:asciiTheme="minorHAnsi" w:hAnsiTheme="minorHAnsi" w:cstheme="minorHAnsi"/>
          <w:color w:val="414141"/>
          <w:spacing w:val="2"/>
          <w:w w:val="112"/>
          <w:sz w:val="16"/>
          <w:szCs w:val="16"/>
        </w:rPr>
        <w:t>m</w:t>
      </w:r>
      <w:r w:rsidRPr="00AA2F8F">
        <w:rPr>
          <w:rFonts w:asciiTheme="minorHAnsi" w:hAnsiTheme="minorHAnsi" w:cstheme="minorHAnsi"/>
          <w:color w:val="525252"/>
          <w:w w:val="112"/>
          <w:sz w:val="16"/>
          <w:szCs w:val="16"/>
        </w:rPr>
        <w:t>p</w:t>
      </w:r>
      <w:r w:rsidRPr="00AA2F8F">
        <w:rPr>
          <w:rFonts w:asciiTheme="minorHAnsi" w:hAnsiTheme="minorHAnsi" w:cstheme="minorHAnsi"/>
          <w:color w:val="525252"/>
          <w:spacing w:val="3"/>
          <w:w w:val="112"/>
          <w:sz w:val="16"/>
          <w:szCs w:val="16"/>
        </w:rPr>
        <w:t>a</w:t>
      </w:r>
      <w:r w:rsidRPr="00AA2F8F">
        <w:rPr>
          <w:rFonts w:asciiTheme="minorHAnsi" w:hAnsiTheme="minorHAnsi" w:cstheme="minorHAnsi"/>
          <w:color w:val="525252"/>
          <w:w w:val="112"/>
          <w:sz w:val="16"/>
          <w:szCs w:val="16"/>
        </w:rPr>
        <w:t>i</w:t>
      </w:r>
      <w:r w:rsidRPr="00AA2F8F">
        <w:rPr>
          <w:rFonts w:asciiTheme="minorHAnsi" w:hAnsiTheme="minorHAnsi" w:cstheme="minorHAnsi"/>
          <w:color w:val="525252"/>
          <w:spacing w:val="3"/>
          <w:w w:val="112"/>
          <w:sz w:val="16"/>
          <w:szCs w:val="16"/>
        </w:rPr>
        <w:t>g</w:t>
      </w:r>
      <w:r w:rsidRPr="00AA2F8F">
        <w:rPr>
          <w:rFonts w:asciiTheme="minorHAnsi" w:hAnsiTheme="minorHAnsi" w:cstheme="minorHAnsi"/>
          <w:color w:val="525252"/>
          <w:w w:val="112"/>
          <w:sz w:val="16"/>
          <w:szCs w:val="16"/>
        </w:rPr>
        <w:t>n</w:t>
      </w:r>
      <w:r w:rsidRPr="00AA2F8F">
        <w:rPr>
          <w:rFonts w:asciiTheme="minorHAnsi" w:hAnsiTheme="minorHAnsi" w:cstheme="minorHAnsi"/>
          <w:color w:val="525252"/>
          <w:spacing w:val="11"/>
          <w:w w:val="1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6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anag</w:t>
      </w:r>
      <w:r w:rsidRPr="00AA2F8F">
        <w:rPr>
          <w:rFonts w:asciiTheme="minorHAnsi" w:eastAsia="Arial" w:hAnsiTheme="minorHAnsi" w:cstheme="minorHAnsi"/>
          <w:color w:val="525252"/>
          <w:spacing w:val="-23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7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en</w:t>
      </w:r>
      <w:r w:rsidRPr="00AA2F8F">
        <w:rPr>
          <w:rFonts w:asciiTheme="minorHAnsi" w:eastAsia="Arial" w:hAnsiTheme="minorHAnsi" w:cstheme="minorHAnsi"/>
          <w:color w:val="414141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1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pr</w:t>
      </w:r>
      <w:r w:rsidRPr="00AA2F8F">
        <w:rPr>
          <w:rFonts w:asciiTheme="minorHAnsi" w:eastAsia="Arial" w:hAnsiTheme="minorHAnsi" w:cstheme="minorHAnsi"/>
          <w:color w:val="525252"/>
          <w:spacing w:val="-8"/>
          <w:w w:val="9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5"/>
          <w:w w:val="9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7"/>
          <w:w w:val="95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5"/>
          <w:w w:val="95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w w:val="95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95"/>
          <w:sz w:val="18"/>
          <w:szCs w:val="18"/>
        </w:rPr>
        <w:t xml:space="preserve">s </w:t>
      </w:r>
      <w:r w:rsidRPr="00AA2F8F">
        <w:rPr>
          <w:rFonts w:asciiTheme="minorHAnsi" w:eastAsia="Arial" w:hAnsiTheme="minorHAnsi" w:cstheme="minorHAnsi"/>
          <w:color w:val="414141"/>
          <w:spacing w:val="-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1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1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5"/>
          <w:w w:val="11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w w:val="8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ta</w:t>
      </w:r>
      <w:r w:rsidRPr="00AA2F8F">
        <w:rPr>
          <w:rFonts w:asciiTheme="minorHAnsi" w:eastAsia="Arial" w:hAnsiTheme="minorHAnsi" w:cstheme="minorHAnsi"/>
          <w:color w:val="525252"/>
          <w:spacing w:val="-7"/>
          <w:w w:val="11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108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4"/>
          <w:w w:val="10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6B6B6B"/>
          <w:w w:val="108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6B6B6B"/>
          <w:spacing w:val="-3"/>
          <w:w w:val="10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8"/>
          <w:w w:val="108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6B6B6B"/>
          <w:spacing w:val="-2"/>
          <w:w w:val="10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08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3"/>
          <w:w w:val="10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0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78"/>
          <w:sz w:val="16"/>
          <w:szCs w:val="16"/>
        </w:rPr>
        <w:t>rt</w:t>
      </w:r>
      <w:r w:rsidRPr="00AA2F8F">
        <w:rPr>
          <w:rFonts w:asciiTheme="minorHAnsi" w:eastAsia="Arial" w:hAnsiTheme="minorHAnsi" w:cstheme="minorHAnsi"/>
          <w:color w:val="414141"/>
          <w:spacing w:val="-3"/>
          <w:w w:val="7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14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1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105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1A1A1A"/>
          <w:spacing w:val="-1"/>
          <w:w w:val="105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spacing w:val="-2"/>
          <w:w w:val="10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w w:val="10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3"/>
          <w:w w:val="10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5"/>
          <w:sz w:val="16"/>
          <w:szCs w:val="16"/>
        </w:rPr>
        <w:t>ts;</w:t>
      </w:r>
      <w:r w:rsidRPr="00AA2F8F">
        <w:rPr>
          <w:rFonts w:asciiTheme="minorHAnsi" w:eastAsia="Arial" w:hAnsiTheme="minorHAnsi" w:cstheme="minorHAnsi"/>
          <w:color w:val="525252"/>
          <w:spacing w:val="8"/>
          <w:w w:val="10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3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b/>
          <w:color w:val="525252"/>
          <w:spacing w:val="-3"/>
          <w:w w:val="88"/>
          <w:sz w:val="18"/>
          <w:szCs w:val="18"/>
        </w:rPr>
        <w:t>an</w:t>
      </w:r>
      <w:r w:rsidRPr="00AA2F8F">
        <w:rPr>
          <w:rFonts w:asciiTheme="minorHAnsi" w:eastAsia="Arial" w:hAnsiTheme="minorHAnsi" w:cstheme="minorHAnsi"/>
          <w:b/>
          <w:color w:val="414141"/>
          <w:w w:val="88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b/>
          <w:color w:val="414141"/>
          <w:spacing w:val="-8"/>
          <w:w w:val="88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8"/>
          <w:sz w:val="18"/>
          <w:szCs w:val="18"/>
        </w:rPr>
        <w:t>exe</w:t>
      </w:r>
      <w:r w:rsidRPr="00AA2F8F">
        <w:rPr>
          <w:rFonts w:asciiTheme="minorHAnsi" w:eastAsia="Arial" w:hAnsiTheme="minorHAnsi" w:cstheme="minorHAnsi"/>
          <w:color w:val="525252"/>
          <w:spacing w:val="-13"/>
          <w:w w:val="88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8"/>
          <w:w w:val="88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2"/>
          <w:w w:val="88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w w:val="88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w w:val="88"/>
          <w:sz w:val="18"/>
          <w:szCs w:val="18"/>
        </w:rPr>
        <w:t xml:space="preserve">d </w:t>
      </w:r>
      <w:r w:rsidRPr="00AA2F8F">
        <w:rPr>
          <w:rFonts w:asciiTheme="minorHAnsi" w:eastAsia="Arial" w:hAnsiTheme="minorHAnsi" w:cstheme="minorHAnsi"/>
          <w:color w:val="525252"/>
          <w:spacing w:val="6"/>
          <w:w w:val="88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1"/>
          <w:w w:val="75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90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4"/>
          <w:w w:val="9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8"/>
          <w:sz w:val="18"/>
          <w:szCs w:val="18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4"/>
          <w:w w:val="9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2"/>
          <w:w w:val="130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w w:val="85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4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5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8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313131"/>
          <w:spacing w:val="1"/>
          <w:w w:val="93"/>
          <w:sz w:val="16"/>
          <w:szCs w:val="16"/>
        </w:rPr>
        <w:t>c</w:t>
      </w:r>
      <w:r w:rsidRPr="00AA2F8F">
        <w:rPr>
          <w:rFonts w:asciiTheme="minorHAnsi" w:hAnsiTheme="minorHAnsi" w:cstheme="minorHAnsi"/>
          <w:color w:val="525252"/>
          <w:spacing w:val="1"/>
          <w:w w:val="106"/>
          <w:sz w:val="16"/>
          <w:szCs w:val="16"/>
        </w:rPr>
        <w:t>l</w:t>
      </w:r>
      <w:r w:rsidRPr="00AA2F8F">
        <w:rPr>
          <w:rFonts w:asciiTheme="minorHAnsi" w:hAnsiTheme="minorHAnsi" w:cstheme="minorHAnsi"/>
          <w:color w:val="525252"/>
          <w:spacing w:val="-4"/>
          <w:w w:val="96"/>
          <w:sz w:val="16"/>
          <w:szCs w:val="16"/>
        </w:rPr>
        <w:t>i</w:t>
      </w:r>
      <w:r w:rsidRPr="00AA2F8F">
        <w:rPr>
          <w:rFonts w:asciiTheme="minorHAnsi" w:hAnsiTheme="minorHAnsi" w:cstheme="minorHAnsi"/>
          <w:color w:val="414141"/>
          <w:spacing w:val="2"/>
          <w:w w:val="113"/>
          <w:sz w:val="16"/>
          <w:szCs w:val="16"/>
        </w:rPr>
        <w:t>e</w:t>
      </w:r>
      <w:r w:rsidRPr="00AA2F8F">
        <w:rPr>
          <w:rFonts w:asciiTheme="minorHAnsi" w:hAnsiTheme="minorHAnsi" w:cstheme="minorHAnsi"/>
          <w:color w:val="525252"/>
          <w:spacing w:val="2"/>
          <w:w w:val="112"/>
          <w:sz w:val="16"/>
          <w:szCs w:val="16"/>
        </w:rPr>
        <w:t>n</w:t>
      </w:r>
      <w:r w:rsidRPr="00AA2F8F">
        <w:rPr>
          <w:rFonts w:asciiTheme="minorHAnsi" w:hAnsiTheme="minorHAnsi" w:cstheme="minorHAnsi"/>
          <w:color w:val="313131"/>
          <w:w w:val="128"/>
          <w:sz w:val="16"/>
          <w:szCs w:val="16"/>
        </w:rPr>
        <w:t>t</w:t>
      </w:r>
    </w:p>
    <w:p w14:paraId="37C129C3" w14:textId="77777777" w:rsidR="00372DC9" w:rsidRPr="00AA2F8F" w:rsidRDefault="00AA2F8F">
      <w:pPr>
        <w:spacing w:before="3"/>
        <w:ind w:left="461" w:right="9769"/>
        <w:jc w:val="center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414141"/>
          <w:spacing w:val="-6"/>
          <w:w w:val="97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1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pa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ig</w:t>
      </w:r>
      <w:r w:rsidRPr="00AA2F8F">
        <w:rPr>
          <w:rFonts w:asciiTheme="minorHAnsi" w:eastAsia="Arial" w:hAnsiTheme="minorHAnsi" w:cstheme="minorHAnsi"/>
          <w:color w:val="525252"/>
          <w:spacing w:val="-2"/>
          <w:w w:val="10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93"/>
          <w:sz w:val="16"/>
          <w:szCs w:val="16"/>
        </w:rPr>
        <w:t>s.</w:t>
      </w:r>
    </w:p>
    <w:p w14:paraId="086BF0B7" w14:textId="77777777" w:rsidR="00372DC9" w:rsidRPr="00AA2F8F" w:rsidRDefault="00AA2F8F">
      <w:pPr>
        <w:spacing w:before="47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hAnsiTheme="minorHAnsi" w:cstheme="minorHAnsi"/>
          <w:color w:val="414141"/>
          <w:w w:val="127"/>
          <w:sz w:val="18"/>
          <w:szCs w:val="18"/>
        </w:rPr>
        <w:t xml:space="preserve">•    </w:t>
      </w:r>
      <w:r w:rsidRPr="00AA2F8F">
        <w:rPr>
          <w:rFonts w:asciiTheme="minorHAnsi" w:hAnsiTheme="minorHAnsi" w:cstheme="minorHAnsi"/>
          <w:color w:val="414141"/>
          <w:spacing w:val="13"/>
          <w:w w:val="127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4"/>
          <w:w w:val="88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spacing w:val="-2"/>
          <w:w w:val="9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14"/>
          <w:w w:val="136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-2"/>
          <w:w w:val="120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8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w w:val="104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525252"/>
          <w:spacing w:val="-5"/>
          <w:w w:val="104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6B6B6B"/>
          <w:spacing w:val="-2"/>
          <w:w w:val="9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18"/>
          <w:w w:val="11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w w:val="111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95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05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A7A8A5"/>
          <w:spacing w:val="-5"/>
          <w:w w:val="2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w w:val="15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57"/>
          <w:w w:val="123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pacing w:val="-3"/>
          <w:w w:val="224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107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4"/>
          <w:w w:val="10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2"/>
          <w:w w:val="8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7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7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4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1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24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47"/>
          <w:sz w:val="18"/>
          <w:szCs w:val="18"/>
        </w:rPr>
        <w:t>b</w:t>
      </w:r>
      <w:r w:rsidRPr="00AA2F8F">
        <w:rPr>
          <w:rFonts w:asciiTheme="minorHAnsi" w:hAnsiTheme="minorHAnsi" w:cstheme="minorHAnsi"/>
          <w:color w:val="525252"/>
          <w:spacing w:val="-5"/>
          <w:w w:val="192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525252"/>
          <w:spacing w:val="-4"/>
          <w:w w:val="113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w w:val="103"/>
          <w:sz w:val="18"/>
          <w:szCs w:val="18"/>
        </w:rPr>
        <w:t>n</w:t>
      </w:r>
      <w:r w:rsidRPr="00AA2F8F">
        <w:rPr>
          <w:rFonts w:asciiTheme="minorHAnsi" w:hAnsiTheme="minorHAnsi" w:cstheme="minorHAnsi"/>
          <w:color w:val="525252"/>
          <w:spacing w:val="-7"/>
          <w:w w:val="103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525252"/>
          <w:w w:val="114"/>
          <w:sz w:val="18"/>
          <w:szCs w:val="18"/>
        </w:rPr>
        <w:t>es</w:t>
      </w:r>
      <w:r w:rsidRPr="00AA2F8F">
        <w:rPr>
          <w:rFonts w:asciiTheme="minorHAnsi" w:hAnsiTheme="minorHAnsi" w:cstheme="minorHAnsi"/>
          <w:color w:val="525252"/>
          <w:spacing w:val="-9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op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3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1"/>
          <w:w w:val="12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1"/>
          <w:w w:val="121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6B6B6B"/>
          <w:w w:val="12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6B6B6B"/>
          <w:spacing w:val="-13"/>
          <w:w w:val="12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3"/>
          <w:w w:val="78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6B6B6B"/>
          <w:spacing w:val="-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3"/>
          <w:w w:val="114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-4"/>
          <w:w w:val="106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525252"/>
          <w:spacing w:val="-4"/>
          <w:w w:val="113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6B6B6B"/>
          <w:w w:val="90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6B6B6B"/>
          <w:spacing w:val="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2"/>
          <w:w w:val="9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27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w w:val="97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hand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8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"/>
          <w:w w:val="8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6B6B6B"/>
          <w:spacing w:val="-1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4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1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10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20"/>
          <w:w w:val="110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par</w:t>
      </w:r>
      <w:r w:rsidRPr="00AA2F8F">
        <w:rPr>
          <w:rFonts w:asciiTheme="minorHAnsi" w:eastAsia="Arial" w:hAnsiTheme="minorHAnsi" w:cstheme="minorHAnsi"/>
          <w:color w:val="525252"/>
          <w:spacing w:val="-12"/>
          <w:w w:val="11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5"/>
          <w:w w:val="110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10"/>
          <w:sz w:val="16"/>
          <w:szCs w:val="16"/>
        </w:rPr>
        <w:t>en</w:t>
      </w:r>
      <w:r w:rsidRPr="00AA2F8F">
        <w:rPr>
          <w:rFonts w:asciiTheme="minorHAnsi" w:eastAsia="Arial" w:hAnsiTheme="minorHAnsi" w:cstheme="minorHAnsi"/>
          <w:color w:val="525252"/>
          <w:w w:val="110"/>
          <w:sz w:val="16"/>
          <w:szCs w:val="16"/>
        </w:rPr>
        <w:t>t.</w:t>
      </w:r>
    </w:p>
    <w:p w14:paraId="2FFE4BE9" w14:textId="77777777" w:rsidR="00372DC9" w:rsidRPr="00AA2F8F" w:rsidRDefault="00AA2F8F">
      <w:pPr>
        <w:spacing w:before="51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414141"/>
          <w:w w:val="138"/>
          <w:sz w:val="16"/>
          <w:szCs w:val="16"/>
        </w:rPr>
        <w:t xml:space="preserve">•   </w:t>
      </w:r>
      <w:r w:rsidRPr="00AA2F8F">
        <w:rPr>
          <w:rFonts w:asciiTheme="minorHAnsi" w:eastAsia="Arial" w:hAnsiTheme="minorHAnsi" w:cstheme="minorHAnsi"/>
          <w:color w:val="414141"/>
          <w:spacing w:val="58"/>
          <w:w w:val="13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Ho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-1"/>
          <w:w w:val="9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8"/>
          <w:w w:val="118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2"/>
          <w:w w:val="123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w w:val="11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5"/>
          <w:w w:val="11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2"/>
          <w:w w:val="12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17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8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108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08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6"/>
          <w:w w:val="10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an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6B6B6B"/>
          <w:w w:val="12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1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inno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6B6B6B"/>
          <w:spacing w:val="-1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3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2"/>
          <w:w w:val="87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5"/>
          <w:w w:val="119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1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1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1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15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6B6B6B"/>
          <w:spacing w:val="-10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1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116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er</w:t>
      </w:r>
      <w:r w:rsidRPr="00AA2F8F">
        <w:rPr>
          <w:rFonts w:asciiTheme="minorHAnsi" w:eastAsia="Arial" w:hAnsiTheme="minorHAnsi" w:cstheme="minorHAnsi"/>
          <w:color w:val="525252"/>
          <w:spacing w:val="-8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5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2"/>
          <w:sz w:val="16"/>
          <w:szCs w:val="16"/>
        </w:rPr>
        <w:t>t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 xml:space="preserve">he </w:t>
      </w:r>
      <w:r w:rsidRPr="00AA2F8F">
        <w:rPr>
          <w:rFonts w:asciiTheme="minorHAnsi" w:hAnsiTheme="minorHAnsi" w:cstheme="minorHAnsi"/>
          <w:color w:val="525252"/>
          <w:spacing w:val="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fo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lo</w:t>
      </w:r>
      <w:r w:rsidRPr="00AA2F8F">
        <w:rPr>
          <w:rFonts w:asciiTheme="minorHAnsi" w:eastAsia="Arial" w:hAnsiTheme="minorHAnsi" w:cstheme="minorHAnsi"/>
          <w:color w:val="525252"/>
          <w:spacing w:val="-15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3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re</w:t>
      </w:r>
      <w:r w:rsidRPr="00AA2F8F">
        <w:rPr>
          <w:rFonts w:asciiTheme="minorHAnsi" w:eastAsia="Arial" w:hAnsiTheme="minorHAnsi" w:cstheme="minorHAnsi"/>
          <w:color w:val="525252"/>
          <w:spacing w:val="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525252"/>
          <w:spacing w:val="-1"/>
          <w:w w:val="98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6B6B6B"/>
          <w:w w:val="13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w w:val="96"/>
          <w:sz w:val="16"/>
          <w:szCs w:val="16"/>
        </w:rPr>
        <w:t>ed:</w:t>
      </w:r>
    </w:p>
    <w:p w14:paraId="49B302A9" w14:textId="77777777" w:rsidR="00372DC9" w:rsidRPr="00AA2F8F" w:rsidRDefault="00AA2F8F">
      <w:pPr>
        <w:spacing w:before="23"/>
        <w:ind w:left="1256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959797"/>
          <w:sz w:val="16"/>
          <w:szCs w:val="16"/>
        </w:rPr>
        <w:t xml:space="preserve">o     </w:t>
      </w:r>
      <w:r w:rsidRPr="00AA2F8F">
        <w:rPr>
          <w:rFonts w:asciiTheme="minorHAnsi" w:eastAsia="Arial" w:hAnsiTheme="minorHAnsi" w:cstheme="minorHAnsi"/>
          <w:color w:val="959797"/>
          <w:spacing w:val="2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9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w w:val="7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nd</w:t>
      </w:r>
      <w:r w:rsidRPr="00AA2F8F">
        <w:rPr>
          <w:rFonts w:asciiTheme="minorHAnsi" w:eastAsia="Arial" w:hAnsiTheme="minorHAnsi" w:cstheme="minorHAnsi"/>
          <w:color w:val="525252"/>
          <w:spacing w:val="-7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4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5"/>
          <w:w w:val="94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6"/>
          <w:w w:val="123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w w:val="7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3"/>
          <w:w w:val="7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20"/>
          <w:sz w:val="16"/>
          <w:szCs w:val="16"/>
        </w:rPr>
        <w:t>gn</w:t>
      </w:r>
      <w:r w:rsidRPr="00AA2F8F">
        <w:rPr>
          <w:rFonts w:asciiTheme="minorHAnsi" w:eastAsia="Arial" w:hAnsiTheme="minorHAnsi" w:cstheme="minorHAnsi"/>
          <w:color w:val="525252"/>
          <w:spacing w:val="1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oss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sz w:val="16"/>
          <w:szCs w:val="16"/>
        </w:rPr>
        <w:t>3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2</w:t>
      </w:r>
      <w:r w:rsidRPr="00AA2F8F">
        <w:rPr>
          <w:rFonts w:asciiTheme="minorHAnsi" w:eastAsia="Arial" w:hAnsiTheme="minorHAnsi" w:cstheme="minorHAnsi"/>
          <w:color w:val="414141"/>
          <w:spacing w:val="26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towns</w:t>
      </w:r>
      <w:r w:rsidRPr="00AA2F8F">
        <w:rPr>
          <w:rFonts w:asciiTheme="minorHAnsi" w:hAnsiTheme="minorHAnsi" w:cstheme="minorHAnsi"/>
          <w:color w:val="525252"/>
          <w:spacing w:val="3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8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5"/>
          <w:sz w:val="16"/>
          <w:szCs w:val="16"/>
        </w:rPr>
        <w:t>x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te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1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313131"/>
          <w:spacing w:val="-2"/>
          <w:w w:val="110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4"/>
          <w:w w:val="110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pacing w:val="-3"/>
          <w:w w:val="110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6B6B6B"/>
          <w:spacing w:val="-2"/>
          <w:w w:val="11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w w:val="110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414141"/>
          <w:spacing w:val="-3"/>
          <w:w w:val="110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all</w:t>
      </w:r>
      <w:r w:rsidRPr="00AA2F8F">
        <w:rPr>
          <w:rFonts w:asciiTheme="minorHAnsi" w:eastAsia="Arial" w:hAnsiTheme="minorHAnsi" w:cstheme="minorHAnsi"/>
          <w:color w:val="525252"/>
          <w:spacing w:val="7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2"/>
          <w:sz w:val="16"/>
          <w:szCs w:val="16"/>
        </w:rPr>
        <w:t>t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>he</w:t>
      </w:r>
      <w:r w:rsidRPr="00AA2F8F">
        <w:rPr>
          <w:rFonts w:asciiTheme="minorHAnsi" w:hAnsiTheme="minorHAnsi" w:cstheme="minorHAnsi"/>
          <w:color w:val="525252"/>
          <w:spacing w:val="3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w w:val="96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5"/>
          <w:w w:val="96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6B6B6B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BABABA"/>
          <w:spacing w:val="-15"/>
          <w:w w:val="28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w w:val="164"/>
          <w:sz w:val="16"/>
          <w:szCs w:val="16"/>
        </w:rPr>
        <w:t>le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5"/>
          <w:w w:val="106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4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2"/>
          <w:w w:val="10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9"/>
          <w:w w:val="10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5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  <w:w w:val="106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4"/>
          <w:w w:val="106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106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414141"/>
          <w:spacing w:val="-5"/>
          <w:w w:val="106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6B6B6B"/>
          <w:w w:val="106"/>
          <w:sz w:val="16"/>
          <w:szCs w:val="16"/>
        </w:rPr>
        <w:t>.</w:t>
      </w:r>
      <w:r w:rsidRPr="00AA2F8F">
        <w:rPr>
          <w:rFonts w:asciiTheme="minorHAnsi" w:eastAsia="Arial" w:hAnsiTheme="minorHAnsi" w:cstheme="minorHAnsi"/>
          <w:color w:val="6B6B6B"/>
          <w:spacing w:val="-10"/>
          <w:w w:val="10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1"/>
          <w:w w:val="92"/>
          <w:sz w:val="16"/>
          <w:szCs w:val="16"/>
        </w:rPr>
        <w:t>h</w:t>
      </w:r>
      <w:r w:rsidRPr="00AA2F8F">
        <w:rPr>
          <w:rFonts w:asciiTheme="minorHAnsi" w:eastAsia="Arial" w:hAnsiTheme="minorHAnsi" w:cstheme="minorHAnsi"/>
          <w:color w:val="959797"/>
          <w:spacing w:val="-29"/>
          <w:w w:val="108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32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525252"/>
          <w:spacing w:val="-4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 xml:space="preserve">s </w:t>
      </w:r>
      <w:r w:rsidRPr="00AA2F8F">
        <w:rPr>
          <w:rFonts w:asciiTheme="minorHAnsi" w:eastAsia="Arial" w:hAnsiTheme="minorHAnsi" w:cstheme="minorHAnsi"/>
          <w:color w:val="414141"/>
          <w:spacing w:val="-4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414141"/>
          <w:spacing w:val="-7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2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2"/>
          <w:w w:val="103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w w:val="10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4</w:t>
      </w:r>
      <w:r w:rsidRPr="00AA2F8F">
        <w:rPr>
          <w:rFonts w:asciiTheme="minorHAnsi" w:eastAsia="Arial" w:hAnsiTheme="minorHAnsi" w:cstheme="minorHAnsi"/>
          <w:color w:val="414141"/>
          <w:spacing w:val="6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8"/>
          <w:w w:val="107"/>
          <w:sz w:val="16"/>
          <w:szCs w:val="16"/>
        </w:rPr>
        <w:t>w</w:t>
      </w:r>
      <w:r w:rsidRPr="00AA2F8F">
        <w:rPr>
          <w:rFonts w:asciiTheme="minorHAnsi" w:eastAsia="Arial" w:hAnsiTheme="minorHAnsi" w:cstheme="minorHAnsi"/>
          <w:color w:val="414141"/>
          <w:spacing w:val="-8"/>
          <w:w w:val="11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"/>
          <w:w w:val="11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w w:val="118"/>
          <w:sz w:val="16"/>
          <w:szCs w:val="16"/>
        </w:rPr>
        <w:t>k</w:t>
      </w:r>
      <w:r w:rsidRPr="00AA2F8F">
        <w:rPr>
          <w:rFonts w:asciiTheme="minorHAnsi" w:eastAsia="Arial" w:hAnsiTheme="minorHAnsi" w:cstheme="minorHAnsi"/>
          <w:color w:val="6B6B6B"/>
          <w:spacing w:val="-2"/>
          <w:w w:val="140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03"/>
          <w:sz w:val="16"/>
          <w:szCs w:val="16"/>
        </w:rPr>
        <w:t>ng</w:t>
      </w:r>
      <w:r w:rsidRPr="00AA2F8F">
        <w:rPr>
          <w:rFonts w:asciiTheme="minorHAnsi" w:eastAsia="Arial" w:hAnsiTheme="minorHAnsi" w:cstheme="minorHAnsi"/>
          <w:color w:val="525252"/>
          <w:spacing w:val="-2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4"/>
          <w:w w:val="111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w w:val="106"/>
          <w:sz w:val="18"/>
          <w:szCs w:val="18"/>
        </w:rPr>
        <w:t>ay</w:t>
      </w:r>
      <w:r w:rsidRPr="00AA2F8F">
        <w:rPr>
          <w:rFonts w:asciiTheme="minorHAnsi" w:hAnsiTheme="minorHAnsi" w:cstheme="minorHAnsi"/>
          <w:color w:val="525252"/>
          <w:spacing w:val="-9"/>
          <w:w w:val="106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A7A8A5"/>
          <w:w w:val="89"/>
          <w:sz w:val="18"/>
          <w:szCs w:val="18"/>
        </w:rPr>
        <w:t>.</w:t>
      </w:r>
    </w:p>
    <w:p w14:paraId="7379DF23" w14:textId="77777777" w:rsidR="00372DC9" w:rsidRPr="00AA2F8F" w:rsidRDefault="00AA2F8F">
      <w:pPr>
        <w:spacing w:before="86"/>
        <w:ind w:left="114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  <w:b/>
          <w:color w:val="414141"/>
          <w:w w:val="80"/>
          <w:sz w:val="18"/>
          <w:szCs w:val="18"/>
        </w:rPr>
        <w:t>C</w:t>
      </w:r>
      <w:r w:rsidRPr="00AA2F8F">
        <w:rPr>
          <w:rFonts w:asciiTheme="minorHAnsi" w:hAnsiTheme="minorHAnsi" w:cstheme="minorHAnsi"/>
          <w:b/>
          <w:color w:val="414141"/>
          <w:spacing w:val="-5"/>
          <w:w w:val="80"/>
          <w:sz w:val="18"/>
          <w:szCs w:val="18"/>
        </w:rPr>
        <w:t>O</w:t>
      </w:r>
      <w:r w:rsidRPr="00AA2F8F">
        <w:rPr>
          <w:rFonts w:asciiTheme="minorHAnsi" w:hAnsiTheme="minorHAnsi" w:cstheme="minorHAnsi"/>
          <w:b/>
          <w:color w:val="313131"/>
          <w:spacing w:val="-2"/>
          <w:w w:val="80"/>
          <w:sz w:val="18"/>
          <w:szCs w:val="18"/>
        </w:rPr>
        <w:t>MME</w:t>
      </w:r>
      <w:r w:rsidRPr="00AA2F8F">
        <w:rPr>
          <w:rFonts w:asciiTheme="minorHAnsi" w:hAnsiTheme="minorHAnsi" w:cstheme="minorHAnsi"/>
          <w:b/>
          <w:color w:val="313131"/>
          <w:spacing w:val="-3"/>
          <w:w w:val="80"/>
          <w:sz w:val="18"/>
          <w:szCs w:val="18"/>
        </w:rPr>
        <w:t>N</w:t>
      </w:r>
      <w:r w:rsidRPr="00AA2F8F">
        <w:rPr>
          <w:rFonts w:asciiTheme="minorHAnsi" w:hAnsiTheme="minorHAnsi" w:cstheme="minorHAnsi"/>
          <w:b/>
          <w:color w:val="313131"/>
          <w:w w:val="80"/>
          <w:sz w:val="18"/>
          <w:szCs w:val="18"/>
        </w:rPr>
        <w:t>CED</w:t>
      </w:r>
      <w:r w:rsidRPr="00AA2F8F">
        <w:rPr>
          <w:rFonts w:asciiTheme="minorHAnsi" w:hAnsiTheme="minorHAnsi" w:cstheme="minorHAnsi"/>
          <w:b/>
          <w:color w:val="313131"/>
          <w:spacing w:val="10"/>
          <w:w w:val="80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b/>
          <w:color w:val="313131"/>
          <w:w w:val="77"/>
          <w:sz w:val="18"/>
          <w:szCs w:val="18"/>
        </w:rPr>
        <w:t>CA</w:t>
      </w:r>
      <w:r w:rsidRPr="00AA2F8F">
        <w:rPr>
          <w:rFonts w:asciiTheme="minorHAnsi" w:hAnsiTheme="minorHAnsi" w:cstheme="minorHAnsi"/>
          <w:b/>
          <w:color w:val="313131"/>
          <w:spacing w:val="-7"/>
          <w:w w:val="77"/>
          <w:sz w:val="18"/>
          <w:szCs w:val="18"/>
        </w:rPr>
        <w:t>R</w:t>
      </w:r>
      <w:r w:rsidRPr="00AA2F8F">
        <w:rPr>
          <w:rFonts w:asciiTheme="minorHAnsi" w:hAnsiTheme="minorHAnsi" w:cstheme="minorHAnsi"/>
          <w:b/>
          <w:color w:val="414141"/>
          <w:spacing w:val="-2"/>
          <w:w w:val="78"/>
          <w:sz w:val="18"/>
          <w:szCs w:val="18"/>
        </w:rPr>
        <w:t>E</w:t>
      </w:r>
      <w:r w:rsidRPr="00AA2F8F">
        <w:rPr>
          <w:rFonts w:asciiTheme="minorHAnsi" w:hAnsiTheme="minorHAnsi" w:cstheme="minorHAnsi"/>
          <w:b/>
          <w:color w:val="414141"/>
          <w:w w:val="87"/>
          <w:sz w:val="18"/>
          <w:szCs w:val="18"/>
        </w:rPr>
        <w:t>ER</w:t>
      </w:r>
    </w:p>
    <w:p w14:paraId="25724870" w14:textId="77777777" w:rsidR="00372DC9" w:rsidRPr="00AA2F8F" w:rsidRDefault="00372DC9">
      <w:pPr>
        <w:spacing w:before="4" w:line="160" w:lineRule="exact"/>
        <w:rPr>
          <w:rFonts w:asciiTheme="minorHAnsi" w:hAnsiTheme="minorHAnsi" w:cstheme="minorHAnsi"/>
          <w:sz w:val="16"/>
          <w:szCs w:val="16"/>
        </w:rPr>
      </w:pPr>
    </w:p>
    <w:p w14:paraId="2C51BAF1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</w:pPr>
    </w:p>
    <w:p w14:paraId="567D899D" w14:textId="77777777" w:rsidR="00372DC9" w:rsidRPr="00AA2F8F" w:rsidRDefault="00AA2F8F">
      <w:pPr>
        <w:ind w:left="114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</w:rPr>
        <w:pict w14:anchorId="1C9E74A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91.2pt;margin-top:3.55pt;width:22.85pt;height:46pt;z-index:-251658240;mso-position-horizontal-relative:page" filled="f" stroked="f">
            <v:textbox inset="0,0,0,0">
              <w:txbxContent>
                <w:p w14:paraId="6B7C383B" w14:textId="77777777" w:rsidR="00372DC9" w:rsidRDefault="00AA2F8F">
                  <w:pPr>
                    <w:spacing w:line="920" w:lineRule="exact"/>
                    <w:ind w:right="-158"/>
                    <w:rPr>
                      <w:sz w:val="92"/>
                      <w:szCs w:val="92"/>
                    </w:rPr>
                  </w:pPr>
                  <w:r>
                    <w:rPr>
                      <w:color w:val="959797"/>
                      <w:spacing w:val="4"/>
                      <w:w w:val="88"/>
                      <w:sz w:val="92"/>
                      <w:szCs w:val="92"/>
                    </w:rPr>
                    <w:t>-</w:t>
                  </w:r>
                  <w:r>
                    <w:rPr>
                      <w:color w:val="A7A8A5"/>
                      <w:w w:val="57"/>
                      <w:sz w:val="92"/>
                      <w:szCs w:val="92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Pr="00AA2F8F">
        <w:rPr>
          <w:rFonts w:asciiTheme="minorHAnsi" w:hAnsiTheme="minorHAnsi" w:cstheme="minorHAnsi"/>
          <w:color w:val="414141"/>
          <w:sz w:val="18"/>
          <w:szCs w:val="18"/>
        </w:rPr>
        <w:t xml:space="preserve">•      </w:t>
      </w:r>
      <w:r w:rsidRPr="00AA2F8F">
        <w:rPr>
          <w:rFonts w:asciiTheme="minorHAnsi" w:hAnsiTheme="minorHAnsi" w:cstheme="minorHAnsi"/>
          <w:color w:val="414141"/>
          <w:spacing w:val="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05"/>
          <w:sz w:val="18"/>
          <w:szCs w:val="18"/>
        </w:rPr>
        <w:t>Sep</w:t>
      </w:r>
      <w:r w:rsidRPr="00AA2F8F">
        <w:rPr>
          <w:rFonts w:asciiTheme="minorHAnsi" w:hAnsiTheme="minorHAnsi" w:cstheme="minorHAnsi"/>
          <w:color w:val="525252"/>
          <w:spacing w:val="-5"/>
          <w:w w:val="105"/>
          <w:sz w:val="18"/>
          <w:szCs w:val="18"/>
        </w:rPr>
        <w:t>'</w:t>
      </w:r>
      <w:r w:rsidRPr="00AA2F8F">
        <w:rPr>
          <w:rFonts w:asciiTheme="minorHAnsi" w:hAnsiTheme="minorHAnsi" w:cstheme="minorHAnsi"/>
          <w:color w:val="414141"/>
          <w:w w:val="125"/>
          <w:sz w:val="18"/>
          <w:szCs w:val="18"/>
        </w:rPr>
        <w:t>9</w:t>
      </w:r>
      <w:r w:rsidRPr="00AA2F8F">
        <w:rPr>
          <w:rFonts w:asciiTheme="minorHAnsi" w:hAnsiTheme="minorHAnsi" w:cstheme="minorHAnsi"/>
          <w:color w:val="414141"/>
          <w:spacing w:val="-4"/>
          <w:w w:val="125"/>
          <w:sz w:val="18"/>
          <w:szCs w:val="18"/>
        </w:rPr>
        <w:t>3</w:t>
      </w:r>
      <w:r w:rsidRPr="00AA2F8F">
        <w:rPr>
          <w:rFonts w:asciiTheme="minorHAnsi" w:hAnsiTheme="minorHAnsi" w:cstheme="minorHAnsi"/>
          <w:color w:val="6B6B6B"/>
          <w:w w:val="188"/>
          <w:sz w:val="18"/>
          <w:szCs w:val="18"/>
        </w:rPr>
        <w:t>-</w:t>
      </w:r>
      <w:r w:rsidRPr="00AA2F8F">
        <w:rPr>
          <w:rFonts w:asciiTheme="minorHAnsi" w:hAnsiTheme="minorHAnsi" w:cstheme="minorHAnsi"/>
          <w:color w:val="6B6B6B"/>
          <w:spacing w:val="15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2"/>
          <w:w w:val="79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414141"/>
          <w:spacing w:val="-1"/>
          <w:w w:val="116"/>
          <w:sz w:val="18"/>
          <w:szCs w:val="18"/>
        </w:rPr>
        <w:t>a</w:t>
      </w:r>
      <w:r w:rsidRPr="00AA2F8F">
        <w:rPr>
          <w:rFonts w:asciiTheme="minorHAnsi" w:hAnsiTheme="minorHAnsi" w:cstheme="minorHAnsi"/>
          <w:color w:val="525252"/>
          <w:spacing w:val="-1"/>
          <w:w w:val="98"/>
          <w:sz w:val="18"/>
          <w:szCs w:val="18"/>
        </w:rPr>
        <w:t>r</w:t>
      </w:r>
      <w:r w:rsidRPr="00AA2F8F">
        <w:rPr>
          <w:rFonts w:asciiTheme="minorHAnsi" w:hAnsiTheme="minorHAnsi" w:cstheme="minorHAnsi"/>
          <w:color w:val="959797"/>
          <w:spacing w:val="-1"/>
          <w:w w:val="121"/>
          <w:sz w:val="18"/>
          <w:szCs w:val="18"/>
        </w:rPr>
        <w:t>'</w:t>
      </w:r>
      <w:r w:rsidRPr="00AA2F8F">
        <w:rPr>
          <w:rFonts w:asciiTheme="minorHAnsi" w:hAnsiTheme="minorHAnsi" w:cstheme="minorHAnsi"/>
          <w:color w:val="414141"/>
          <w:spacing w:val="-2"/>
          <w:w w:val="109"/>
          <w:sz w:val="18"/>
          <w:szCs w:val="18"/>
        </w:rPr>
        <w:t>9</w:t>
      </w:r>
      <w:r w:rsidRPr="00AA2F8F">
        <w:rPr>
          <w:rFonts w:asciiTheme="minorHAnsi" w:hAnsiTheme="minorHAnsi" w:cstheme="minorHAnsi"/>
          <w:color w:val="525252"/>
          <w:w w:val="103"/>
          <w:sz w:val="18"/>
          <w:szCs w:val="18"/>
        </w:rPr>
        <w:t>7</w:t>
      </w:r>
      <w:r w:rsidRPr="00AA2F8F">
        <w:rPr>
          <w:rFonts w:asciiTheme="minorHAnsi" w:hAnsiTheme="minorHAnsi" w:cstheme="minorHAnsi"/>
          <w:color w:val="525252"/>
          <w:spacing w:val="1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90"/>
          <w:sz w:val="18"/>
          <w:szCs w:val="18"/>
        </w:rPr>
        <w:t>w</w:t>
      </w:r>
      <w:r w:rsidRPr="00AA2F8F">
        <w:rPr>
          <w:rFonts w:asciiTheme="minorHAnsi" w:hAnsiTheme="minorHAnsi" w:cstheme="minorHAnsi"/>
          <w:color w:val="525252"/>
          <w:spacing w:val="-3"/>
          <w:w w:val="9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15"/>
          <w:w w:val="127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109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525252"/>
          <w:spacing w:val="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ank</w:t>
      </w:r>
      <w:r w:rsidRPr="00AA2F8F">
        <w:rPr>
          <w:rFonts w:asciiTheme="minorHAnsi" w:eastAsia="Arial" w:hAnsiTheme="minorHAnsi" w:cstheme="minorHAnsi"/>
          <w:color w:val="525252"/>
          <w:spacing w:val="6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414141"/>
          <w:spacing w:val="-11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sz w:val="18"/>
          <w:szCs w:val="18"/>
        </w:rPr>
        <w:t>f</w:t>
      </w:r>
      <w:r w:rsidRPr="00AA2F8F">
        <w:rPr>
          <w:rFonts w:asciiTheme="minorHAnsi" w:hAnsiTheme="minorHAnsi" w:cstheme="minorHAnsi"/>
          <w:color w:val="525252"/>
          <w:spacing w:val="-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2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,</w:t>
      </w:r>
      <w:r w:rsidRPr="00AA2F8F">
        <w:rPr>
          <w:rFonts w:asciiTheme="minorHAnsi" w:eastAsia="Arial" w:hAnsiTheme="minorHAnsi" w:cstheme="minorHAnsi"/>
          <w:color w:val="6B6B6B"/>
          <w:spacing w:val="17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Mu</w:t>
      </w:r>
      <w:r w:rsidRPr="00AA2F8F">
        <w:rPr>
          <w:rFonts w:asciiTheme="minorHAnsi" w:eastAsia="Arial" w:hAnsiTheme="minorHAnsi" w:cstheme="minorHAnsi"/>
          <w:color w:val="525252"/>
          <w:spacing w:val="-1"/>
          <w:sz w:val="16"/>
          <w:szCs w:val="16"/>
        </w:rPr>
        <w:t>mba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43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z w:val="16"/>
          <w:szCs w:val="16"/>
        </w:rPr>
        <w:t>-</w:t>
      </w:r>
      <w:r w:rsidRPr="00AA2F8F">
        <w:rPr>
          <w:rFonts w:asciiTheme="minorHAnsi" w:eastAsia="Arial" w:hAnsiTheme="minorHAnsi" w:cstheme="minorHAnsi"/>
          <w:color w:val="6B6B6B"/>
          <w:spacing w:val="28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1"/>
          <w:w w:val="92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10"/>
          <w:w w:val="97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5"/>
          <w:w w:val="164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414141"/>
          <w:w w:val="92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2"/>
          <w:w w:val="113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w w:val="103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313131"/>
          <w:w w:val="109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313131"/>
          <w:spacing w:val="-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18"/>
          <w:sz w:val="18"/>
          <w:szCs w:val="18"/>
        </w:rPr>
        <w:t>Ser</w:t>
      </w:r>
      <w:r w:rsidRPr="00AA2F8F">
        <w:rPr>
          <w:rFonts w:asciiTheme="minorHAnsi" w:hAnsiTheme="minorHAnsi" w:cstheme="minorHAnsi"/>
          <w:color w:val="525252"/>
          <w:spacing w:val="-9"/>
          <w:w w:val="118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w w:val="118"/>
          <w:sz w:val="18"/>
          <w:szCs w:val="18"/>
        </w:rPr>
        <w:t>ce</w:t>
      </w:r>
      <w:r w:rsidRPr="00AA2F8F">
        <w:rPr>
          <w:rFonts w:asciiTheme="minorHAnsi" w:hAnsiTheme="minorHAnsi" w:cstheme="minorHAnsi"/>
          <w:color w:val="525252"/>
          <w:spacing w:val="-8"/>
          <w:w w:val="118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81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3"/>
          <w:w w:val="81"/>
          <w:sz w:val="18"/>
          <w:szCs w:val="18"/>
        </w:rPr>
        <w:t>x</w:t>
      </w:r>
      <w:r w:rsidRPr="00AA2F8F">
        <w:rPr>
          <w:rFonts w:asciiTheme="minorHAnsi" w:hAnsiTheme="minorHAnsi" w:cstheme="minorHAnsi"/>
          <w:color w:val="525252"/>
          <w:w w:val="107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spacing w:val="-3"/>
          <w:w w:val="107"/>
          <w:sz w:val="18"/>
          <w:szCs w:val="18"/>
        </w:rPr>
        <w:t>c</w:t>
      </w:r>
      <w:r w:rsidRPr="00AA2F8F">
        <w:rPr>
          <w:rFonts w:asciiTheme="minorHAnsi" w:hAnsiTheme="minorHAnsi" w:cstheme="minorHAnsi"/>
          <w:color w:val="525252"/>
          <w:w w:val="66"/>
          <w:sz w:val="18"/>
          <w:szCs w:val="18"/>
        </w:rPr>
        <w:t>u</w:t>
      </w:r>
      <w:r w:rsidRPr="00AA2F8F">
        <w:rPr>
          <w:rFonts w:asciiTheme="minorHAnsi" w:hAnsiTheme="minorHAnsi" w:cstheme="minorHAnsi"/>
          <w:color w:val="525252"/>
          <w:spacing w:val="-1"/>
          <w:w w:val="66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w w:val="122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-3"/>
          <w:w w:val="122"/>
          <w:sz w:val="18"/>
          <w:szCs w:val="18"/>
        </w:rPr>
        <w:t>v</w:t>
      </w:r>
      <w:r w:rsidRPr="00AA2F8F">
        <w:rPr>
          <w:rFonts w:asciiTheme="minorHAnsi" w:hAnsiTheme="minorHAnsi" w:cstheme="minorHAnsi"/>
          <w:color w:val="525252"/>
          <w:w w:val="110"/>
          <w:sz w:val="18"/>
          <w:szCs w:val="18"/>
        </w:rPr>
        <w:t>e</w:t>
      </w:r>
    </w:p>
    <w:p w14:paraId="2915329D" w14:textId="77777777" w:rsidR="00372DC9" w:rsidRPr="00AA2F8F" w:rsidRDefault="00AA2F8F">
      <w:pPr>
        <w:spacing w:before="75"/>
        <w:ind w:left="114"/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414141"/>
          <w:w w:val="76"/>
          <w:sz w:val="18"/>
          <w:szCs w:val="18"/>
        </w:rPr>
        <w:t>S</w:t>
      </w:r>
      <w:r w:rsidRPr="00AA2F8F">
        <w:rPr>
          <w:rFonts w:asciiTheme="minorHAnsi" w:eastAsia="Arial" w:hAnsiTheme="minorHAnsi" w:cstheme="minorHAnsi"/>
          <w:color w:val="414141"/>
          <w:spacing w:val="-3"/>
          <w:w w:val="76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414141"/>
          <w:spacing w:val="-1"/>
          <w:w w:val="86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414141"/>
          <w:w w:val="82"/>
          <w:sz w:val="18"/>
          <w:szCs w:val="18"/>
        </w:rPr>
        <w:t>OLAST</w:t>
      </w:r>
      <w:r w:rsidRPr="00AA2F8F">
        <w:rPr>
          <w:rFonts w:asciiTheme="minorHAnsi" w:eastAsia="Arial" w:hAnsiTheme="minorHAnsi" w:cstheme="minorHAnsi"/>
          <w:color w:val="414141"/>
          <w:spacing w:val="-6"/>
          <w:w w:val="8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w w:val="78"/>
          <w:sz w:val="18"/>
          <w:szCs w:val="18"/>
        </w:rPr>
        <w:t>CS</w:t>
      </w:r>
    </w:p>
    <w:p w14:paraId="2D437E10" w14:textId="77777777" w:rsidR="00372DC9" w:rsidRPr="00AA2F8F" w:rsidRDefault="00AA2F8F">
      <w:pPr>
        <w:spacing w:before="34"/>
        <w:ind w:left="1774"/>
        <w:rPr>
          <w:rFonts w:asciiTheme="minorHAnsi" w:eastAsia="Arial" w:hAnsiTheme="minorHAnsi" w:cstheme="minorHAnsi"/>
          <w:sz w:val="24"/>
          <w:szCs w:val="24"/>
        </w:rPr>
      </w:pPr>
      <w:r w:rsidRPr="00AA2F8F">
        <w:rPr>
          <w:rFonts w:asciiTheme="minorHAnsi" w:eastAsia="Arial" w:hAnsiTheme="minorHAnsi" w:cstheme="minorHAnsi"/>
          <w:color w:val="858585"/>
          <w:w w:val="196"/>
          <w:sz w:val="24"/>
          <w:szCs w:val="24"/>
        </w:rPr>
        <w:t>•</w:t>
      </w:r>
    </w:p>
    <w:p w14:paraId="1147FB2A" w14:textId="77777777" w:rsidR="00372DC9" w:rsidRPr="00AA2F8F" w:rsidRDefault="00AA2F8F">
      <w:pPr>
        <w:spacing w:before="63" w:line="16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313131"/>
          <w:w w:val="142"/>
          <w:position w:val="-1"/>
          <w:sz w:val="16"/>
          <w:szCs w:val="16"/>
        </w:rPr>
        <w:t xml:space="preserve">•   </w:t>
      </w:r>
      <w:r w:rsidRPr="00AA2F8F">
        <w:rPr>
          <w:rFonts w:asciiTheme="minorHAnsi" w:eastAsia="Arial" w:hAnsiTheme="minorHAnsi" w:cstheme="minorHAnsi"/>
          <w:color w:val="313131"/>
          <w:spacing w:val="48"/>
          <w:w w:val="142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5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-5"/>
          <w:position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30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2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4"/>
          <w:position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4"/>
          <w:position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spacing w:val="15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spacing w:val="-2"/>
          <w:w w:val="93"/>
          <w:position w:val="-1"/>
          <w:sz w:val="16"/>
          <w:szCs w:val="16"/>
        </w:rPr>
        <w:t>(</w:t>
      </w:r>
      <w:r w:rsidRPr="00AA2F8F">
        <w:rPr>
          <w:rFonts w:asciiTheme="minorHAnsi" w:eastAsia="Arial" w:hAnsiTheme="minorHAnsi" w:cstheme="minorHAnsi"/>
          <w:color w:val="525252"/>
          <w:w w:val="97"/>
          <w:position w:val="-1"/>
          <w:sz w:val="16"/>
          <w:szCs w:val="16"/>
        </w:rPr>
        <w:t>Ec</w:t>
      </w:r>
      <w:r w:rsidRPr="00AA2F8F">
        <w:rPr>
          <w:rFonts w:asciiTheme="minorHAnsi" w:eastAsia="Arial" w:hAnsiTheme="minorHAnsi" w:cstheme="minorHAnsi"/>
          <w:color w:val="525252"/>
          <w:spacing w:val="-8"/>
          <w:w w:val="97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5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4"/>
          <w:w w:val="115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96"/>
          <w:position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5"/>
          <w:w w:val="96"/>
          <w:position w:val="-1"/>
          <w:sz w:val="16"/>
          <w:szCs w:val="16"/>
        </w:rPr>
        <w:t>s</w:t>
      </w:r>
      <w:r w:rsidRPr="00AA2F8F">
        <w:rPr>
          <w:rFonts w:asciiTheme="minorHAnsi" w:eastAsia="Arial" w:hAnsiTheme="minorHAnsi" w:cstheme="minorHAnsi"/>
          <w:color w:val="525252"/>
          <w:w w:val="112"/>
          <w:position w:val="-1"/>
          <w:sz w:val="16"/>
          <w:szCs w:val="16"/>
        </w:rPr>
        <w:t>)</w:t>
      </w:r>
      <w:r w:rsidRPr="00AA2F8F">
        <w:rPr>
          <w:rFonts w:asciiTheme="minorHAnsi" w:eastAsia="Arial" w:hAnsiTheme="minorHAnsi" w:cstheme="minorHAnsi"/>
          <w:color w:val="525252"/>
          <w:spacing w:val="-18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-4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41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414141"/>
          <w:spacing w:val="-4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v</w:t>
      </w:r>
      <w:r w:rsidRPr="00AA2F8F">
        <w:rPr>
          <w:rFonts w:asciiTheme="minorHAnsi" w:eastAsia="Arial" w:hAnsiTheme="minorHAnsi" w:cstheme="minorHAnsi"/>
          <w:color w:val="525252"/>
          <w:spacing w:val="-6"/>
          <w:position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rs</w:t>
      </w:r>
      <w:r w:rsidRPr="00AA2F8F">
        <w:rPr>
          <w:rFonts w:asciiTheme="minorHAnsi" w:eastAsia="Arial" w:hAnsiTheme="minorHAnsi" w:cstheme="minorHAnsi"/>
          <w:color w:val="525252"/>
          <w:spacing w:val="-6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ty</w:t>
      </w:r>
      <w:r w:rsidRPr="00AA2F8F">
        <w:rPr>
          <w:rFonts w:asciiTheme="minorHAnsi" w:eastAsia="Arial" w:hAnsiTheme="minorHAnsi" w:cstheme="minorHAnsi"/>
          <w:color w:val="525252"/>
          <w:spacing w:val="3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3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position w:val="-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414141"/>
          <w:spacing w:val="17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5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-3"/>
          <w:position w:val="-1"/>
          <w:sz w:val="16"/>
          <w:szCs w:val="16"/>
        </w:rPr>
        <w:t>u</w:t>
      </w:r>
      <w:r w:rsidRPr="00AA2F8F">
        <w:rPr>
          <w:rFonts w:asciiTheme="minorHAnsi" w:eastAsia="Arial" w:hAnsiTheme="minorHAnsi" w:cstheme="minorHAnsi"/>
          <w:color w:val="414141"/>
          <w:spacing w:val="-5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position w:val="-1"/>
          <w:sz w:val="16"/>
          <w:szCs w:val="16"/>
        </w:rPr>
        <w:t>ba</w:t>
      </w:r>
      <w:r w:rsidRPr="00AA2F8F">
        <w:rPr>
          <w:rFonts w:asciiTheme="minorHAnsi" w:eastAsia="Arial" w:hAnsiTheme="minorHAnsi" w:cstheme="minorHAnsi"/>
          <w:color w:val="6B6B6B"/>
          <w:position w:val="-1"/>
          <w:sz w:val="16"/>
          <w:szCs w:val="16"/>
        </w:rPr>
        <w:t xml:space="preserve">i </w:t>
      </w:r>
      <w:r w:rsidRPr="00AA2F8F">
        <w:rPr>
          <w:rFonts w:asciiTheme="minorHAnsi" w:eastAsia="Arial" w:hAnsiTheme="minorHAnsi" w:cstheme="minorHAnsi"/>
          <w:color w:val="6B6B6B"/>
          <w:spacing w:val="5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15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3"/>
          <w:w w:val="128"/>
          <w:position w:val="-1"/>
          <w:sz w:val="16"/>
          <w:szCs w:val="16"/>
        </w:rPr>
        <w:t>1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position w:val="-1"/>
          <w:sz w:val="16"/>
          <w:szCs w:val="16"/>
        </w:rPr>
        <w:t>9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position w:val="-1"/>
          <w:sz w:val="16"/>
          <w:szCs w:val="16"/>
        </w:rPr>
        <w:t>9</w:t>
      </w:r>
      <w:r w:rsidRPr="00AA2F8F">
        <w:rPr>
          <w:rFonts w:asciiTheme="minorHAnsi" w:eastAsia="Arial" w:hAnsiTheme="minorHAnsi" w:cstheme="minorHAnsi"/>
          <w:color w:val="525252"/>
          <w:spacing w:val="-3"/>
          <w:w w:val="128"/>
          <w:position w:val="-1"/>
          <w:sz w:val="16"/>
          <w:szCs w:val="16"/>
        </w:rPr>
        <w:t>5</w:t>
      </w:r>
      <w:r w:rsidRPr="00AA2F8F">
        <w:rPr>
          <w:rFonts w:asciiTheme="minorHAnsi" w:eastAsia="Arial" w:hAnsiTheme="minorHAnsi" w:cstheme="minorHAnsi"/>
          <w:color w:val="858585"/>
          <w:w w:val="90"/>
          <w:position w:val="-1"/>
          <w:sz w:val="16"/>
          <w:szCs w:val="16"/>
        </w:rPr>
        <w:t>.</w:t>
      </w:r>
    </w:p>
    <w:p w14:paraId="117B3B73" w14:textId="77777777" w:rsidR="00372DC9" w:rsidRPr="00AA2F8F" w:rsidRDefault="00AA2F8F">
      <w:pPr>
        <w:spacing w:line="200" w:lineRule="exact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313131"/>
          <w:w w:val="142"/>
          <w:position w:val="-1"/>
          <w:sz w:val="16"/>
          <w:szCs w:val="16"/>
        </w:rPr>
        <w:t xml:space="preserve">•   </w:t>
      </w:r>
      <w:r w:rsidRPr="00AA2F8F">
        <w:rPr>
          <w:rFonts w:asciiTheme="minorHAnsi" w:eastAsia="Arial" w:hAnsiTheme="minorHAnsi" w:cstheme="minorHAnsi"/>
          <w:color w:val="313131"/>
          <w:spacing w:val="48"/>
          <w:w w:val="142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99"/>
          <w:position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-6"/>
          <w:w w:val="99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5"/>
          <w:w w:val="101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3"/>
          <w:w w:val="106"/>
          <w:position w:val="-1"/>
          <w:sz w:val="16"/>
          <w:szCs w:val="16"/>
        </w:rPr>
        <w:t>p</w:t>
      </w:r>
      <w:r w:rsidRPr="00AA2F8F">
        <w:rPr>
          <w:rFonts w:asciiTheme="minorHAnsi" w:eastAsia="Arial" w:hAnsiTheme="minorHAnsi" w:cstheme="minorHAnsi"/>
          <w:color w:val="525252"/>
          <w:spacing w:val="-2"/>
          <w:w w:val="140"/>
          <w:position w:val="-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2"/>
          <w:w w:val="89"/>
          <w:position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2"/>
          <w:w w:val="135"/>
          <w:position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103"/>
          <w:position w:val="-1"/>
          <w:sz w:val="16"/>
          <w:szCs w:val="16"/>
        </w:rPr>
        <w:t>ed</w:t>
      </w:r>
      <w:r w:rsidRPr="00AA2F8F">
        <w:rPr>
          <w:rFonts w:asciiTheme="minorHAnsi" w:eastAsia="Arial" w:hAnsiTheme="minorHAnsi" w:cstheme="minorHAnsi"/>
          <w:color w:val="525252"/>
          <w:spacing w:val="-2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114"/>
          <w:position w:val="-1"/>
          <w:sz w:val="16"/>
          <w:szCs w:val="16"/>
        </w:rPr>
        <w:t>fi</w:t>
      </w:r>
      <w:r w:rsidRPr="00AA2F8F">
        <w:rPr>
          <w:rFonts w:asciiTheme="minorHAnsi" w:eastAsia="Arial" w:hAnsiTheme="minorHAnsi" w:cstheme="minorHAnsi"/>
          <w:color w:val="313131"/>
          <w:spacing w:val="-2"/>
          <w:w w:val="114"/>
          <w:position w:val="-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414141"/>
          <w:w w:val="114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414141"/>
          <w:spacing w:val="-6"/>
          <w:w w:val="114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0"/>
          <w:position w:val="-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-4"/>
          <w:w w:val="80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-3"/>
          <w:w w:val="177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525252"/>
          <w:w w:val="108"/>
          <w:position w:val="-1"/>
          <w:sz w:val="16"/>
          <w:szCs w:val="16"/>
        </w:rPr>
        <w:t>ect</w:t>
      </w:r>
      <w:r w:rsidRPr="00AA2F8F">
        <w:rPr>
          <w:rFonts w:asciiTheme="minorHAnsi" w:eastAsia="Arial" w:hAnsiTheme="minorHAnsi" w:cstheme="minorHAnsi"/>
          <w:color w:val="525252"/>
          <w:spacing w:val="-10"/>
          <w:w w:val="108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3"/>
          <w:w w:val="106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4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4"/>
          <w:w w:val="112"/>
          <w:position w:val="-1"/>
          <w:sz w:val="16"/>
          <w:szCs w:val="16"/>
        </w:rPr>
        <w:t>f</w:t>
      </w:r>
      <w:r w:rsidRPr="00AA2F8F">
        <w:rPr>
          <w:rFonts w:asciiTheme="minorHAnsi" w:eastAsia="Arial" w:hAnsiTheme="minorHAnsi" w:cstheme="minorHAnsi"/>
          <w:color w:val="525252"/>
          <w:w w:val="112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1"/>
          <w:w w:val="112"/>
          <w:position w:val="-1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525252"/>
          <w:w w:val="112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-5"/>
          <w:w w:val="112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83"/>
          <w:position w:val="-1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w w:val="93"/>
          <w:position w:val="-1"/>
          <w:sz w:val="16"/>
          <w:szCs w:val="16"/>
        </w:rPr>
        <w:t>igi</w:t>
      </w:r>
      <w:r w:rsidRPr="00AA2F8F">
        <w:rPr>
          <w:rFonts w:asciiTheme="minorHAnsi" w:eastAsia="Arial" w:hAnsiTheme="minorHAnsi" w:cstheme="minorHAnsi"/>
          <w:color w:val="414141"/>
          <w:w w:val="194"/>
          <w:position w:val="-1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w w:val="97"/>
          <w:position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w w:val="108"/>
          <w:position w:val="-1"/>
          <w:sz w:val="16"/>
          <w:szCs w:val="16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4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90"/>
          <w:position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414141"/>
          <w:w w:val="96"/>
          <w:position w:val="-1"/>
          <w:sz w:val="16"/>
          <w:szCs w:val="16"/>
        </w:rPr>
        <w:t>c</w:t>
      </w:r>
      <w:r w:rsidRPr="00AA2F8F">
        <w:rPr>
          <w:rFonts w:asciiTheme="minorHAnsi" w:eastAsia="Arial" w:hAnsiTheme="minorHAnsi" w:cstheme="minorHAnsi"/>
          <w:color w:val="525252"/>
          <w:w w:val="102"/>
          <w:position w:val="-1"/>
          <w:sz w:val="16"/>
          <w:szCs w:val="16"/>
        </w:rPr>
        <w:t>ad</w:t>
      </w:r>
      <w:r w:rsidRPr="00AA2F8F">
        <w:rPr>
          <w:rFonts w:asciiTheme="minorHAnsi" w:eastAsia="Arial" w:hAnsiTheme="minorHAnsi" w:cstheme="minorHAnsi"/>
          <w:color w:val="525252"/>
          <w:spacing w:val="1"/>
          <w:w w:val="107"/>
          <w:position w:val="-1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1"/>
          <w:position w:val="-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w w:val="108"/>
          <w:position w:val="-1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858585"/>
          <w:w w:val="64"/>
          <w:position w:val="-1"/>
          <w:sz w:val="16"/>
          <w:szCs w:val="16"/>
        </w:rPr>
        <w:t>.</w:t>
      </w:r>
      <w:r w:rsidRPr="00AA2F8F">
        <w:rPr>
          <w:rFonts w:asciiTheme="minorHAnsi" w:eastAsia="Arial" w:hAnsiTheme="minorHAnsi" w:cstheme="minorHAnsi"/>
          <w:color w:val="858585"/>
          <w:spacing w:val="4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1"/>
          <w:position w:val="-1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858585"/>
          <w:w w:val="16"/>
          <w:position w:val="-1"/>
          <w:sz w:val="22"/>
          <w:szCs w:val="22"/>
        </w:rPr>
        <w:t>t</w:t>
      </w:r>
      <w:r w:rsidRPr="00AA2F8F">
        <w:rPr>
          <w:rFonts w:asciiTheme="minorHAnsi" w:hAnsiTheme="minorHAnsi" w:cstheme="minorHAnsi"/>
          <w:color w:val="525252"/>
          <w:w w:val="98"/>
          <w:position w:val="-1"/>
          <w:sz w:val="22"/>
          <w:szCs w:val="22"/>
        </w:rPr>
        <w:t>w</w:t>
      </w:r>
      <w:r w:rsidRPr="00AA2F8F">
        <w:rPr>
          <w:rFonts w:asciiTheme="minorHAnsi" w:hAnsiTheme="minorHAnsi" w:cstheme="minorHAnsi"/>
          <w:color w:val="525252"/>
          <w:spacing w:val="15"/>
          <w:w w:val="98"/>
          <w:position w:val="-1"/>
          <w:sz w:val="22"/>
          <w:szCs w:val="22"/>
        </w:rPr>
        <w:t>o</w:t>
      </w:r>
      <w:r w:rsidRPr="00AA2F8F">
        <w:rPr>
          <w:rFonts w:asciiTheme="minorHAnsi" w:eastAsia="Arial" w:hAnsiTheme="minorHAnsi" w:cstheme="minorHAnsi"/>
          <w:color w:val="525252"/>
          <w:spacing w:val="-1"/>
          <w:w w:val="109"/>
          <w:position w:val="-1"/>
          <w:sz w:val="16"/>
          <w:szCs w:val="16"/>
        </w:rPr>
        <w:t>y</w:t>
      </w:r>
      <w:r w:rsidRPr="00AA2F8F">
        <w:rPr>
          <w:rFonts w:asciiTheme="minorHAnsi" w:eastAsia="Arial" w:hAnsiTheme="minorHAnsi" w:cstheme="minorHAnsi"/>
          <w:color w:val="525252"/>
          <w:w w:val="103"/>
          <w:position w:val="-1"/>
          <w:sz w:val="16"/>
          <w:szCs w:val="16"/>
        </w:rPr>
        <w:t>ea</w:t>
      </w:r>
      <w:r w:rsidRPr="00AA2F8F">
        <w:rPr>
          <w:rFonts w:asciiTheme="minorHAnsi" w:eastAsia="Arial" w:hAnsiTheme="minorHAnsi" w:cstheme="minorHAnsi"/>
          <w:color w:val="414141"/>
          <w:position w:val="-1"/>
          <w:sz w:val="16"/>
          <w:szCs w:val="16"/>
        </w:rPr>
        <w:t>r</w:t>
      </w:r>
      <w:r w:rsidRPr="00AA2F8F">
        <w:rPr>
          <w:rFonts w:asciiTheme="minorHAnsi" w:eastAsia="Arial" w:hAnsiTheme="minorHAnsi" w:cstheme="minorHAnsi"/>
          <w:color w:val="414141"/>
          <w:spacing w:val="3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course</w:t>
      </w:r>
      <w:r w:rsidRPr="00AA2F8F">
        <w:rPr>
          <w:rFonts w:asciiTheme="minorHAnsi" w:eastAsia="Arial" w:hAnsiTheme="minorHAnsi" w:cstheme="minorHAnsi"/>
          <w:color w:val="525252"/>
          <w:spacing w:val="-5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6B6B6B"/>
          <w:position w:val="-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position w:val="-1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1"/>
          <w:position w:val="-1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109"/>
          <w:position w:val="-1"/>
          <w:sz w:val="16"/>
          <w:szCs w:val="16"/>
        </w:rPr>
        <w:t>2</w:t>
      </w:r>
      <w:r w:rsidRPr="00AA2F8F">
        <w:rPr>
          <w:rFonts w:asciiTheme="minorHAnsi" w:eastAsia="Arial" w:hAnsiTheme="minorHAnsi" w:cstheme="minorHAnsi"/>
          <w:color w:val="414141"/>
          <w:w w:val="112"/>
          <w:position w:val="-1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414141"/>
          <w:spacing w:val="-2"/>
          <w:w w:val="112"/>
          <w:position w:val="-1"/>
          <w:sz w:val="16"/>
          <w:szCs w:val="16"/>
        </w:rPr>
        <w:t>0</w:t>
      </w:r>
      <w:r w:rsidRPr="00AA2F8F">
        <w:rPr>
          <w:rFonts w:asciiTheme="minorHAnsi" w:eastAsia="Arial" w:hAnsiTheme="minorHAnsi" w:cstheme="minorHAnsi"/>
          <w:color w:val="414141"/>
          <w:w w:val="114"/>
          <w:position w:val="-1"/>
          <w:sz w:val="16"/>
          <w:szCs w:val="16"/>
        </w:rPr>
        <w:t>9</w:t>
      </w:r>
    </w:p>
    <w:p w14:paraId="3FA45F4D" w14:textId="77777777" w:rsidR="00372DC9" w:rsidRPr="00AA2F8F" w:rsidRDefault="00AA2F8F">
      <w:pPr>
        <w:spacing w:line="180" w:lineRule="exact"/>
        <w:ind w:left="1256"/>
        <w:rPr>
          <w:rFonts w:asciiTheme="minorHAnsi" w:eastAsia="Arial" w:hAnsiTheme="minorHAnsi" w:cstheme="minorHAnsi"/>
        </w:rPr>
      </w:pPr>
      <w:r w:rsidRPr="00AA2F8F">
        <w:rPr>
          <w:rFonts w:asciiTheme="minorHAnsi" w:eastAsia="Arial" w:hAnsiTheme="minorHAnsi" w:cstheme="minorHAnsi"/>
          <w:color w:val="A7A8A5"/>
          <w:sz w:val="16"/>
          <w:szCs w:val="16"/>
        </w:rPr>
        <w:t>o</w:t>
      </w:r>
      <w:r w:rsidRPr="00AA2F8F">
        <w:rPr>
          <w:rFonts w:asciiTheme="minorHAnsi" w:eastAsia="Arial" w:hAnsiTheme="minorHAnsi" w:cstheme="minorHAnsi"/>
          <w:color w:val="A7A8A5"/>
          <w:sz w:val="16"/>
          <w:szCs w:val="16"/>
        </w:rPr>
        <w:t xml:space="preserve">     </w:t>
      </w:r>
      <w:r w:rsidRPr="00AA2F8F">
        <w:rPr>
          <w:rFonts w:asciiTheme="minorHAnsi" w:eastAsia="Arial" w:hAnsiTheme="minorHAnsi" w:cstheme="minorHAnsi"/>
          <w:color w:val="A7A8A5"/>
          <w:spacing w:val="2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1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10"/>
          <w:sz w:val="16"/>
          <w:szCs w:val="16"/>
        </w:rPr>
        <w:t>d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14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2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11"/>
          <w:w w:val="8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1"/>
          <w:w w:val="144"/>
          <w:sz w:val="16"/>
          <w:szCs w:val="16"/>
        </w:rPr>
        <w:t>t</w:t>
      </w:r>
      <w:r w:rsidRPr="00AA2F8F">
        <w:rPr>
          <w:rFonts w:asciiTheme="minorHAnsi" w:eastAsia="Arial" w:hAnsiTheme="minorHAnsi" w:cstheme="minorHAnsi"/>
          <w:color w:val="525252"/>
          <w:spacing w:val="4"/>
          <w:w w:val="87"/>
          <w:sz w:val="16"/>
          <w:szCs w:val="16"/>
        </w:rPr>
        <w:t>e</w:t>
      </w:r>
      <w:r w:rsidRPr="00AA2F8F">
        <w:rPr>
          <w:rFonts w:asciiTheme="minorHAnsi" w:eastAsia="Arial" w:hAnsiTheme="minorHAnsi" w:cstheme="minorHAnsi"/>
          <w:color w:val="525252"/>
          <w:w w:val="92"/>
          <w:sz w:val="16"/>
          <w:szCs w:val="16"/>
        </w:rPr>
        <w:t>n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2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7"/>
          <w:w w:val="85"/>
          <w:sz w:val="16"/>
          <w:szCs w:val="16"/>
        </w:rPr>
        <w:t>m</w:t>
      </w:r>
      <w:r w:rsidRPr="00AA2F8F">
        <w:rPr>
          <w:rFonts w:asciiTheme="minorHAnsi" w:eastAsia="Arial" w:hAnsiTheme="minorHAnsi" w:cstheme="minorHAnsi"/>
          <w:color w:val="525252"/>
          <w:spacing w:val="3"/>
          <w:w w:val="141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spacing w:val="5"/>
          <w:w w:val="97"/>
          <w:sz w:val="16"/>
          <w:szCs w:val="16"/>
        </w:rPr>
        <w:t>nu</w:t>
      </w:r>
      <w:r w:rsidRPr="00AA2F8F">
        <w:rPr>
          <w:rFonts w:asciiTheme="minorHAnsi" w:eastAsia="Arial" w:hAnsiTheme="minorHAnsi" w:cstheme="minorHAnsi"/>
          <w:color w:val="525252"/>
          <w:w w:val="102"/>
          <w:sz w:val="16"/>
          <w:szCs w:val="16"/>
        </w:rPr>
        <w:t>te</w:t>
      </w:r>
      <w:r w:rsidRPr="00AA2F8F">
        <w:rPr>
          <w:rFonts w:asciiTheme="minorHAnsi" w:eastAsia="Arial" w:hAnsiTheme="minorHAnsi" w:cstheme="minorHAnsi"/>
          <w:color w:val="525252"/>
          <w:spacing w:val="1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3"/>
          <w:w w:val="90"/>
          <w:sz w:val="18"/>
          <w:szCs w:val="18"/>
        </w:rPr>
        <w:t>s</w:t>
      </w:r>
      <w:r w:rsidRPr="00AA2F8F">
        <w:rPr>
          <w:rFonts w:asciiTheme="minorHAnsi" w:hAnsiTheme="minorHAnsi" w:cstheme="minorHAnsi"/>
          <w:color w:val="525252"/>
          <w:spacing w:val="4"/>
          <w:w w:val="90"/>
          <w:sz w:val="18"/>
          <w:szCs w:val="18"/>
        </w:rPr>
        <w:t>h</w:t>
      </w:r>
      <w:r w:rsidRPr="00AA2F8F">
        <w:rPr>
          <w:rFonts w:asciiTheme="minorHAnsi" w:hAnsiTheme="minorHAnsi" w:cstheme="minorHAnsi"/>
          <w:color w:val="414141"/>
          <w:spacing w:val="4"/>
          <w:w w:val="90"/>
          <w:sz w:val="18"/>
          <w:szCs w:val="18"/>
        </w:rPr>
        <w:t>o</w:t>
      </w:r>
      <w:r w:rsidRPr="00AA2F8F">
        <w:rPr>
          <w:rFonts w:asciiTheme="minorHAnsi" w:hAnsiTheme="minorHAnsi" w:cstheme="minorHAnsi"/>
          <w:color w:val="525252"/>
          <w:w w:val="90"/>
          <w:sz w:val="18"/>
          <w:szCs w:val="18"/>
        </w:rPr>
        <w:t>rt</w:t>
      </w:r>
      <w:r w:rsidRPr="00AA2F8F">
        <w:rPr>
          <w:rFonts w:asciiTheme="minorHAnsi" w:hAnsiTheme="minorHAnsi" w:cstheme="minorHAnsi"/>
          <w:color w:val="525252"/>
          <w:spacing w:val="24"/>
          <w:w w:val="90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90"/>
          <w:sz w:val="18"/>
          <w:szCs w:val="18"/>
        </w:rPr>
        <w:t>f</w:t>
      </w:r>
      <w:r w:rsidRPr="00AA2F8F">
        <w:rPr>
          <w:rFonts w:asciiTheme="minorHAnsi" w:hAnsiTheme="minorHAnsi" w:cstheme="minorHAnsi"/>
          <w:color w:val="525252"/>
          <w:spacing w:val="4"/>
          <w:w w:val="9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2"/>
          <w:w w:val="90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w w:val="90"/>
          <w:sz w:val="18"/>
          <w:szCs w:val="18"/>
        </w:rPr>
        <w:t>m</w:t>
      </w:r>
      <w:r w:rsidRPr="00AA2F8F">
        <w:rPr>
          <w:rFonts w:asciiTheme="minorHAnsi" w:hAnsiTheme="minorHAnsi" w:cstheme="minorHAnsi"/>
          <w:color w:val="525252"/>
          <w:spacing w:val="1"/>
          <w:w w:val="90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5"/>
          <w:sz w:val="16"/>
          <w:szCs w:val="16"/>
        </w:rPr>
        <w:t>a</w:t>
      </w:r>
      <w:r w:rsidRPr="00AA2F8F">
        <w:rPr>
          <w:rFonts w:asciiTheme="minorHAnsi" w:eastAsia="Arial" w:hAnsiTheme="minorHAnsi" w:cstheme="minorHAnsi"/>
          <w:color w:val="525252"/>
          <w:sz w:val="16"/>
          <w:szCs w:val="16"/>
        </w:rPr>
        <w:t>lso</w:t>
      </w:r>
      <w:r w:rsidRPr="00AA2F8F">
        <w:rPr>
          <w:rFonts w:asciiTheme="minorHAnsi" w:eastAsia="Arial" w:hAnsiTheme="minorHAnsi" w:cstheme="minorHAnsi"/>
          <w:color w:val="525252"/>
          <w:spacing w:val="8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A7A8A5"/>
          <w:w w:val="18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6"/>
          <w:w w:val="110"/>
          <w:sz w:val="18"/>
          <w:szCs w:val="18"/>
        </w:rPr>
        <w:t>i</w:t>
      </w:r>
      <w:r w:rsidRPr="00AA2F8F">
        <w:rPr>
          <w:rFonts w:asciiTheme="minorHAnsi" w:hAnsiTheme="minorHAnsi" w:cstheme="minorHAnsi"/>
          <w:color w:val="525252"/>
          <w:spacing w:val="4"/>
          <w:w w:val="165"/>
          <w:sz w:val="18"/>
          <w:szCs w:val="18"/>
        </w:rPr>
        <w:t>t</w:t>
      </w:r>
      <w:r w:rsidRPr="00AA2F8F">
        <w:rPr>
          <w:rFonts w:asciiTheme="minorHAnsi" w:hAnsiTheme="minorHAnsi" w:cstheme="minorHAnsi"/>
          <w:color w:val="525252"/>
          <w:spacing w:val="-7"/>
          <w:w w:val="92"/>
          <w:sz w:val="18"/>
          <w:szCs w:val="18"/>
        </w:rPr>
        <w:t>l</w:t>
      </w:r>
      <w:r w:rsidRPr="00AA2F8F">
        <w:rPr>
          <w:rFonts w:asciiTheme="minorHAnsi" w:hAnsiTheme="minorHAnsi" w:cstheme="minorHAnsi"/>
          <w:color w:val="525252"/>
          <w:spacing w:val="4"/>
          <w:w w:val="97"/>
          <w:sz w:val="18"/>
          <w:szCs w:val="18"/>
        </w:rPr>
        <w:t>e</w:t>
      </w:r>
      <w:r w:rsidRPr="00AA2F8F">
        <w:rPr>
          <w:rFonts w:asciiTheme="minorHAnsi" w:hAnsiTheme="minorHAnsi" w:cstheme="minorHAnsi"/>
          <w:color w:val="525252"/>
          <w:w w:val="112"/>
          <w:sz w:val="18"/>
          <w:szCs w:val="18"/>
        </w:rPr>
        <w:t>d</w:t>
      </w:r>
      <w:r w:rsidRPr="00AA2F8F">
        <w:rPr>
          <w:rFonts w:asciiTheme="minorHAnsi" w:hAnsiTheme="minorHAnsi" w:cstheme="minorHAnsi"/>
          <w:color w:val="525252"/>
          <w:spacing w:val="3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-2"/>
          <w:w w:val="92"/>
          <w:sz w:val="18"/>
          <w:szCs w:val="18"/>
        </w:rPr>
        <w:t>"</w:t>
      </w:r>
      <w:r w:rsidRPr="00AA2F8F">
        <w:rPr>
          <w:rFonts w:asciiTheme="minorHAnsi" w:eastAsia="Arial" w:hAnsiTheme="minorHAnsi" w:cstheme="minorHAnsi"/>
          <w:color w:val="414141"/>
          <w:spacing w:val="-3"/>
          <w:w w:val="92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414141"/>
          <w:spacing w:val="-4"/>
          <w:w w:val="92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414141"/>
          <w:spacing w:val="-1"/>
          <w:w w:val="92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-4"/>
          <w:w w:val="92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92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-7"/>
          <w:w w:val="92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525252"/>
          <w:w w:val="110"/>
          <w:sz w:val="16"/>
          <w:szCs w:val="16"/>
        </w:rPr>
        <w:t>c</w:t>
      </w:r>
      <w:r w:rsidRPr="00AA2F8F">
        <w:rPr>
          <w:rFonts w:asciiTheme="minorHAnsi" w:hAnsiTheme="minorHAnsi" w:cstheme="minorHAnsi"/>
          <w:color w:val="525252"/>
          <w:spacing w:val="7"/>
          <w:w w:val="110"/>
          <w:sz w:val="16"/>
          <w:szCs w:val="16"/>
        </w:rPr>
        <w:t>a</w:t>
      </w:r>
      <w:r w:rsidRPr="00AA2F8F">
        <w:rPr>
          <w:rFonts w:asciiTheme="minorHAnsi" w:hAnsiTheme="minorHAnsi" w:cstheme="minorHAnsi"/>
          <w:color w:val="BABABA"/>
          <w:spacing w:val="-13"/>
          <w:w w:val="52"/>
          <w:sz w:val="16"/>
          <w:szCs w:val="16"/>
        </w:rPr>
        <w:t>l</w:t>
      </w:r>
      <w:r w:rsidRPr="00AA2F8F">
        <w:rPr>
          <w:rFonts w:asciiTheme="minorHAnsi" w:hAnsiTheme="minorHAnsi" w:cstheme="minorHAnsi"/>
          <w:color w:val="414141"/>
          <w:spacing w:val="3"/>
          <w:w w:val="135"/>
          <w:sz w:val="16"/>
          <w:szCs w:val="16"/>
        </w:rPr>
        <w:t>l</w:t>
      </w:r>
      <w:r w:rsidRPr="00AA2F8F">
        <w:rPr>
          <w:rFonts w:asciiTheme="minorHAnsi" w:hAnsiTheme="minorHAnsi" w:cstheme="minorHAnsi"/>
          <w:color w:val="525252"/>
          <w:spacing w:val="4"/>
          <w:w w:val="130"/>
          <w:sz w:val="16"/>
          <w:szCs w:val="16"/>
        </w:rPr>
        <w:t>e</w:t>
      </w:r>
      <w:r w:rsidRPr="00AA2F8F">
        <w:rPr>
          <w:rFonts w:asciiTheme="minorHAnsi" w:hAnsiTheme="minorHAnsi" w:cstheme="minorHAnsi"/>
          <w:color w:val="525252"/>
          <w:w w:val="104"/>
          <w:sz w:val="16"/>
          <w:szCs w:val="16"/>
        </w:rPr>
        <w:t>d</w:t>
      </w:r>
      <w:r w:rsidRPr="00AA2F8F">
        <w:rPr>
          <w:rFonts w:asciiTheme="minorHAnsi" w:hAnsiTheme="minorHAnsi" w:cstheme="minorHAnsi"/>
          <w:color w:val="525252"/>
          <w:sz w:val="16"/>
          <w:szCs w:val="16"/>
        </w:rPr>
        <w:t xml:space="preserve"> </w:t>
      </w:r>
      <w:r w:rsidRPr="00AA2F8F">
        <w:rPr>
          <w:rFonts w:asciiTheme="minorHAnsi" w:hAnsiTheme="minorHAnsi" w:cstheme="minorHAnsi"/>
          <w:color w:val="525252"/>
          <w:spacing w:val="-19"/>
          <w:sz w:val="16"/>
          <w:szCs w:val="16"/>
        </w:rPr>
        <w:t xml:space="preserve"> </w:t>
      </w:r>
      <w:r w:rsidRPr="00AA2F8F">
        <w:rPr>
          <w:rFonts w:asciiTheme="minorHAnsi" w:eastAsia="Arial" w:hAnsiTheme="minorHAnsi" w:cstheme="minorHAnsi"/>
          <w:color w:val="BABABA"/>
          <w:w w:val="21"/>
        </w:rPr>
        <w:t>L</w:t>
      </w:r>
      <w:r w:rsidRPr="00AA2F8F">
        <w:rPr>
          <w:rFonts w:asciiTheme="minorHAnsi" w:eastAsia="Arial" w:hAnsiTheme="minorHAnsi" w:cstheme="minorHAnsi"/>
          <w:color w:val="414141"/>
          <w:spacing w:val="-23"/>
          <w:w w:val="142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1"/>
          <w:w w:val="76"/>
        </w:rPr>
        <w:t>v</w:t>
      </w:r>
      <w:r w:rsidRPr="00AA2F8F">
        <w:rPr>
          <w:rFonts w:asciiTheme="minorHAnsi" w:eastAsia="Arial" w:hAnsiTheme="minorHAnsi" w:cstheme="minorHAnsi"/>
          <w:color w:val="6B6B6B"/>
          <w:w w:val="172"/>
        </w:rPr>
        <w:t>e</w:t>
      </w:r>
    </w:p>
    <w:p w14:paraId="1FE8F37A" w14:textId="77777777" w:rsidR="00372DC9" w:rsidRPr="00AA2F8F" w:rsidRDefault="00AA2F8F">
      <w:pPr>
        <w:spacing w:before="34" w:line="200" w:lineRule="exact"/>
        <w:ind w:left="114"/>
        <w:rPr>
          <w:rFonts w:asciiTheme="minorHAnsi" w:hAnsiTheme="minorHAnsi" w:cstheme="minorHAnsi"/>
          <w:sz w:val="18"/>
          <w:szCs w:val="18"/>
        </w:rPr>
      </w:pPr>
      <w:r w:rsidRPr="00AA2F8F">
        <w:rPr>
          <w:rFonts w:asciiTheme="minorHAnsi" w:hAnsiTheme="minorHAnsi" w:cstheme="minorHAnsi"/>
          <w:b/>
          <w:color w:val="313131"/>
          <w:w w:val="87"/>
          <w:position w:val="-1"/>
          <w:sz w:val="18"/>
          <w:szCs w:val="18"/>
        </w:rPr>
        <w:t>PERS</w:t>
      </w:r>
      <w:r w:rsidRPr="00AA2F8F">
        <w:rPr>
          <w:rFonts w:asciiTheme="minorHAnsi" w:hAnsiTheme="minorHAnsi" w:cstheme="minorHAnsi"/>
          <w:b/>
          <w:color w:val="313131"/>
          <w:spacing w:val="-13"/>
          <w:w w:val="87"/>
          <w:position w:val="-1"/>
          <w:sz w:val="18"/>
          <w:szCs w:val="18"/>
        </w:rPr>
        <w:t>O</w:t>
      </w:r>
      <w:r w:rsidRPr="00AA2F8F">
        <w:rPr>
          <w:rFonts w:asciiTheme="minorHAnsi" w:hAnsiTheme="minorHAnsi" w:cstheme="minorHAnsi"/>
          <w:b/>
          <w:color w:val="414141"/>
          <w:w w:val="81"/>
          <w:position w:val="-1"/>
          <w:sz w:val="18"/>
          <w:szCs w:val="18"/>
        </w:rPr>
        <w:t>NA</w:t>
      </w:r>
      <w:r w:rsidRPr="00AA2F8F">
        <w:rPr>
          <w:rFonts w:asciiTheme="minorHAnsi" w:hAnsiTheme="minorHAnsi" w:cstheme="minorHAnsi"/>
          <w:b/>
          <w:color w:val="414141"/>
          <w:spacing w:val="-20"/>
          <w:w w:val="81"/>
          <w:position w:val="-1"/>
          <w:sz w:val="18"/>
          <w:szCs w:val="18"/>
        </w:rPr>
        <w:t>L</w:t>
      </w:r>
      <w:r w:rsidRPr="00AA2F8F">
        <w:rPr>
          <w:rFonts w:asciiTheme="minorHAnsi" w:hAnsiTheme="minorHAnsi" w:cstheme="minorHAnsi"/>
          <w:b/>
          <w:color w:val="525252"/>
          <w:w w:val="86"/>
          <w:position w:val="-1"/>
          <w:sz w:val="18"/>
          <w:szCs w:val="18"/>
        </w:rPr>
        <w:t>VI</w:t>
      </w:r>
      <w:r w:rsidRPr="00AA2F8F">
        <w:rPr>
          <w:rFonts w:asciiTheme="minorHAnsi" w:hAnsiTheme="minorHAnsi" w:cstheme="minorHAnsi"/>
          <w:b/>
          <w:color w:val="525252"/>
          <w:spacing w:val="-21"/>
          <w:w w:val="86"/>
          <w:position w:val="-1"/>
          <w:sz w:val="18"/>
          <w:szCs w:val="18"/>
        </w:rPr>
        <w:t>T</w:t>
      </w:r>
      <w:r w:rsidRPr="00AA2F8F">
        <w:rPr>
          <w:rFonts w:asciiTheme="minorHAnsi" w:hAnsiTheme="minorHAnsi" w:cstheme="minorHAnsi"/>
          <w:b/>
          <w:color w:val="414141"/>
          <w:w w:val="81"/>
          <w:position w:val="-1"/>
          <w:sz w:val="18"/>
          <w:szCs w:val="18"/>
        </w:rPr>
        <w:t>AE</w:t>
      </w:r>
    </w:p>
    <w:p w14:paraId="46D15561" w14:textId="77777777" w:rsidR="00372DC9" w:rsidRPr="00AA2F8F" w:rsidRDefault="00372DC9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67C53DB5" w14:textId="77777777" w:rsidR="00372DC9" w:rsidRPr="00AA2F8F" w:rsidRDefault="00372DC9">
      <w:pPr>
        <w:spacing w:line="200" w:lineRule="exact"/>
        <w:rPr>
          <w:rFonts w:asciiTheme="minorHAnsi" w:hAnsiTheme="minorHAnsi" w:cstheme="minorHAnsi"/>
        </w:rPr>
        <w:sectPr w:rsidR="00372DC9" w:rsidRPr="00AA2F8F">
          <w:type w:val="continuous"/>
          <w:pgSz w:w="11900" w:h="16820"/>
          <w:pgMar w:top="120" w:right="380" w:bottom="0" w:left="400" w:header="720" w:footer="720" w:gutter="0"/>
          <w:cols w:space="720"/>
        </w:sectPr>
      </w:pPr>
    </w:p>
    <w:p w14:paraId="14DD2FEF" w14:textId="1E1531B4" w:rsidR="00372DC9" w:rsidRPr="00AA2F8F" w:rsidRDefault="00AA2F8F">
      <w:pPr>
        <w:spacing w:before="52"/>
        <w:ind w:left="114"/>
        <w:rPr>
          <w:rFonts w:asciiTheme="minorHAnsi" w:eastAsia="Arial" w:hAnsiTheme="minorHAnsi" w:cstheme="minorHAnsi"/>
          <w:sz w:val="16"/>
          <w:szCs w:val="16"/>
        </w:rPr>
      </w:pPr>
      <w:r w:rsidRPr="00AA2F8F">
        <w:rPr>
          <w:rFonts w:asciiTheme="minorHAnsi" w:eastAsia="Arial" w:hAnsiTheme="minorHAnsi" w:cstheme="minorHAnsi"/>
          <w:color w:val="525252"/>
          <w:spacing w:val="1"/>
          <w:w w:val="84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1"/>
          <w:w w:val="95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-5"/>
          <w:w w:val="115"/>
          <w:sz w:val="18"/>
          <w:szCs w:val="18"/>
        </w:rPr>
        <w:t>t</w:t>
      </w:r>
      <w:r w:rsidRPr="00AA2F8F">
        <w:rPr>
          <w:rFonts w:asciiTheme="minorHAnsi" w:eastAsia="Arial" w:hAnsiTheme="minorHAnsi" w:cstheme="minorHAnsi"/>
          <w:color w:val="525252"/>
          <w:w w:val="76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6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spacing w:val="1"/>
          <w:sz w:val="18"/>
          <w:szCs w:val="18"/>
        </w:rPr>
        <w:t>o</w:t>
      </w:r>
      <w:r w:rsidRPr="00AA2F8F">
        <w:rPr>
          <w:rFonts w:asciiTheme="minorHAnsi" w:eastAsia="Arial" w:hAnsiTheme="minorHAnsi" w:cstheme="minorHAnsi"/>
          <w:color w:val="525252"/>
          <w:sz w:val="18"/>
          <w:szCs w:val="18"/>
        </w:rPr>
        <w:t>f</w:t>
      </w:r>
      <w:r w:rsidRPr="00AA2F8F">
        <w:rPr>
          <w:rFonts w:asciiTheme="minorHAnsi" w:eastAsia="Arial" w:hAnsiTheme="minorHAnsi" w:cstheme="minorHAnsi"/>
          <w:color w:val="525252"/>
          <w:spacing w:val="1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65"/>
          <w:sz w:val="16"/>
          <w:szCs w:val="16"/>
        </w:rPr>
        <w:t>B</w:t>
      </w:r>
      <w:r w:rsidRPr="00AA2F8F">
        <w:rPr>
          <w:rFonts w:asciiTheme="minorHAnsi" w:eastAsia="Arial" w:hAnsiTheme="minorHAnsi" w:cstheme="minorHAnsi"/>
          <w:color w:val="414141"/>
          <w:spacing w:val="4"/>
          <w:w w:val="65"/>
          <w:sz w:val="16"/>
          <w:szCs w:val="16"/>
        </w:rPr>
        <w:t>i</w:t>
      </w:r>
      <w:r w:rsidRPr="00AA2F8F">
        <w:rPr>
          <w:rFonts w:asciiTheme="minorHAnsi" w:eastAsia="Arial" w:hAnsiTheme="minorHAnsi" w:cstheme="minorHAnsi"/>
          <w:color w:val="525252"/>
          <w:w w:val="123"/>
          <w:sz w:val="16"/>
          <w:szCs w:val="16"/>
        </w:rPr>
        <w:t>rth</w:t>
      </w:r>
    </w:p>
    <w:p w14:paraId="04849BE0" w14:textId="77777777" w:rsidR="00372DC9" w:rsidRPr="00AA2F8F" w:rsidRDefault="00AA2F8F">
      <w:pPr>
        <w:ind w:left="114" w:right="-50"/>
        <w:rPr>
          <w:rFonts w:asciiTheme="minorHAnsi" w:eastAsia="Arial" w:hAnsiTheme="minorHAnsi" w:cstheme="minorHAnsi"/>
        </w:rPr>
      </w:pPr>
      <w:r w:rsidRPr="00AA2F8F">
        <w:rPr>
          <w:rFonts w:asciiTheme="minorHAnsi" w:eastAsia="Arial" w:hAnsiTheme="minorHAnsi" w:cstheme="minorHAnsi"/>
          <w:color w:val="525252"/>
          <w:w w:val="81"/>
        </w:rPr>
        <w:t>L</w:t>
      </w:r>
      <w:r w:rsidRPr="00AA2F8F">
        <w:rPr>
          <w:rFonts w:asciiTheme="minorHAnsi" w:eastAsia="Arial" w:hAnsiTheme="minorHAnsi" w:cstheme="minorHAnsi"/>
          <w:color w:val="525252"/>
          <w:spacing w:val="-6"/>
          <w:w w:val="81"/>
        </w:rPr>
        <w:t>a</w:t>
      </w:r>
      <w:r w:rsidRPr="00AA2F8F">
        <w:rPr>
          <w:rFonts w:asciiTheme="minorHAnsi" w:eastAsia="Arial" w:hAnsiTheme="minorHAnsi" w:cstheme="minorHAnsi"/>
          <w:color w:val="525252"/>
          <w:w w:val="81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7"/>
          <w:w w:val="81"/>
        </w:rPr>
        <w:t>g</w:t>
      </w:r>
      <w:r w:rsidRPr="00AA2F8F">
        <w:rPr>
          <w:rFonts w:asciiTheme="minorHAnsi" w:eastAsia="Arial" w:hAnsiTheme="minorHAnsi" w:cstheme="minorHAnsi"/>
          <w:color w:val="525252"/>
          <w:w w:val="81"/>
        </w:rPr>
        <w:t>ua</w:t>
      </w:r>
      <w:r w:rsidRPr="00AA2F8F">
        <w:rPr>
          <w:rFonts w:asciiTheme="minorHAnsi" w:eastAsia="Arial" w:hAnsiTheme="minorHAnsi" w:cstheme="minorHAnsi"/>
          <w:color w:val="525252"/>
          <w:spacing w:val="-11"/>
          <w:w w:val="81"/>
        </w:rPr>
        <w:t>g</w:t>
      </w:r>
      <w:r w:rsidRPr="00AA2F8F">
        <w:rPr>
          <w:rFonts w:asciiTheme="minorHAnsi" w:eastAsia="Arial" w:hAnsiTheme="minorHAnsi" w:cstheme="minorHAnsi"/>
          <w:color w:val="525252"/>
          <w:w w:val="81"/>
        </w:rPr>
        <w:t>es</w:t>
      </w:r>
      <w:r w:rsidRPr="00AA2F8F">
        <w:rPr>
          <w:rFonts w:asciiTheme="minorHAnsi" w:eastAsia="Arial" w:hAnsiTheme="minorHAnsi" w:cstheme="minorHAnsi"/>
          <w:color w:val="525252"/>
          <w:spacing w:val="16"/>
          <w:w w:val="81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-3"/>
          <w:w w:val="81"/>
        </w:rPr>
        <w:t>K</w:t>
      </w:r>
      <w:r w:rsidRPr="00AA2F8F">
        <w:rPr>
          <w:rFonts w:asciiTheme="minorHAnsi" w:eastAsia="Arial" w:hAnsiTheme="minorHAnsi" w:cstheme="minorHAnsi"/>
          <w:color w:val="525252"/>
          <w:w w:val="81"/>
        </w:rPr>
        <w:t>n</w:t>
      </w:r>
      <w:r w:rsidRPr="00AA2F8F">
        <w:rPr>
          <w:rFonts w:asciiTheme="minorHAnsi" w:eastAsia="Arial" w:hAnsiTheme="minorHAnsi" w:cstheme="minorHAnsi"/>
          <w:color w:val="525252"/>
          <w:spacing w:val="-6"/>
          <w:w w:val="81"/>
        </w:rPr>
        <w:t>o</w:t>
      </w:r>
      <w:r w:rsidRPr="00AA2F8F">
        <w:rPr>
          <w:rFonts w:asciiTheme="minorHAnsi" w:eastAsia="Arial" w:hAnsiTheme="minorHAnsi" w:cstheme="minorHAnsi"/>
          <w:color w:val="414141"/>
          <w:spacing w:val="-5"/>
          <w:w w:val="81"/>
        </w:rPr>
        <w:t>w</w:t>
      </w:r>
      <w:r w:rsidRPr="00AA2F8F">
        <w:rPr>
          <w:rFonts w:asciiTheme="minorHAnsi" w:eastAsia="Arial" w:hAnsiTheme="minorHAnsi" w:cstheme="minorHAnsi"/>
          <w:color w:val="525252"/>
          <w:w w:val="81"/>
        </w:rPr>
        <w:t xml:space="preserve">n   </w:t>
      </w:r>
      <w:r w:rsidRPr="00AA2F8F">
        <w:rPr>
          <w:rFonts w:asciiTheme="minorHAnsi" w:eastAsia="Arial" w:hAnsiTheme="minorHAnsi" w:cstheme="minorHAnsi"/>
          <w:color w:val="525252"/>
          <w:spacing w:val="7"/>
          <w:w w:val="81"/>
        </w:rPr>
        <w:t xml:space="preserve"> </w:t>
      </w:r>
      <w:r w:rsidRPr="00AA2F8F">
        <w:rPr>
          <w:rFonts w:asciiTheme="minorHAnsi" w:eastAsia="Arial" w:hAnsiTheme="minorHAnsi" w:cstheme="minorHAnsi"/>
          <w:color w:val="858585"/>
        </w:rPr>
        <w:t>:</w:t>
      </w:r>
    </w:p>
    <w:p w14:paraId="6E5C8EC1" w14:textId="77777777" w:rsidR="00372DC9" w:rsidRPr="00AA2F8F" w:rsidRDefault="00AA2F8F">
      <w:pPr>
        <w:spacing w:before="34"/>
        <w:rPr>
          <w:rFonts w:asciiTheme="minorHAnsi" w:hAnsiTheme="minorHAnsi" w:cstheme="minorHAnsi"/>
        </w:rPr>
      </w:pPr>
      <w:r w:rsidRPr="00AA2F8F">
        <w:rPr>
          <w:rFonts w:asciiTheme="minorHAnsi" w:hAnsiTheme="minorHAnsi" w:cstheme="minorHAnsi"/>
        </w:rPr>
        <w:br w:type="column"/>
      </w:r>
      <w:r w:rsidRPr="00AA2F8F">
        <w:rPr>
          <w:rFonts w:asciiTheme="minorHAnsi" w:hAnsiTheme="minorHAnsi" w:cstheme="minorHAnsi"/>
          <w:color w:val="525252"/>
          <w:spacing w:val="-5"/>
          <w:w w:val="101"/>
        </w:rPr>
        <w:t>1</w:t>
      </w:r>
      <w:r w:rsidRPr="00AA2F8F">
        <w:rPr>
          <w:rFonts w:asciiTheme="minorHAnsi" w:hAnsiTheme="minorHAnsi" w:cstheme="minorHAnsi"/>
          <w:color w:val="525252"/>
          <w:w w:val="202"/>
        </w:rPr>
        <w:t>0</w:t>
      </w:r>
      <w:r w:rsidRPr="00AA2F8F">
        <w:rPr>
          <w:rFonts w:asciiTheme="minorHAnsi" w:hAnsiTheme="minorHAnsi" w:cstheme="minorHAnsi"/>
          <w:color w:val="525252"/>
          <w:spacing w:val="-17"/>
        </w:rPr>
        <w:t xml:space="preserve"> </w:t>
      </w:r>
      <w:r w:rsidRPr="00AA2F8F">
        <w:rPr>
          <w:rFonts w:asciiTheme="minorHAnsi" w:eastAsia="Arial" w:hAnsiTheme="minorHAnsi" w:cstheme="minorHAnsi"/>
          <w:color w:val="525252"/>
          <w:w w:val="82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525252"/>
          <w:spacing w:val="8"/>
          <w:w w:val="82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525252"/>
          <w:spacing w:val="-7"/>
          <w:w w:val="98"/>
          <w:sz w:val="18"/>
          <w:szCs w:val="18"/>
        </w:rPr>
        <w:t>c</w:t>
      </w:r>
      <w:r w:rsidRPr="00AA2F8F">
        <w:rPr>
          <w:rFonts w:asciiTheme="minorHAnsi" w:eastAsia="Arial" w:hAnsiTheme="minorHAnsi" w:cstheme="minorHAnsi"/>
          <w:color w:val="525252"/>
          <w:spacing w:val="4"/>
          <w:w w:val="78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414141"/>
          <w:w w:val="96"/>
          <w:sz w:val="18"/>
          <w:szCs w:val="18"/>
        </w:rPr>
        <w:t>m</w:t>
      </w:r>
      <w:r w:rsidRPr="00AA2F8F">
        <w:rPr>
          <w:rFonts w:asciiTheme="minorHAnsi" w:eastAsia="Arial" w:hAnsiTheme="minorHAnsi" w:cstheme="minorHAnsi"/>
          <w:color w:val="525252"/>
          <w:w w:val="91"/>
          <w:sz w:val="18"/>
          <w:szCs w:val="18"/>
        </w:rPr>
        <w:t>be</w:t>
      </w:r>
      <w:r w:rsidRPr="00AA2F8F">
        <w:rPr>
          <w:rFonts w:asciiTheme="minorHAnsi" w:eastAsia="Arial" w:hAnsiTheme="minorHAnsi" w:cstheme="minorHAnsi"/>
          <w:color w:val="525252"/>
          <w:spacing w:val="8"/>
          <w:w w:val="91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6B6B6B"/>
          <w:w w:val="55"/>
          <w:sz w:val="18"/>
          <w:szCs w:val="18"/>
        </w:rPr>
        <w:t>,</w:t>
      </w:r>
      <w:r w:rsidRPr="00AA2F8F">
        <w:rPr>
          <w:rFonts w:asciiTheme="minorHAnsi" w:eastAsia="Arial" w:hAnsiTheme="minorHAnsi" w:cstheme="minorHAnsi"/>
          <w:color w:val="6B6B6B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6B6B6B"/>
          <w:spacing w:val="-10"/>
          <w:w w:val="101"/>
        </w:rPr>
        <w:t>1</w:t>
      </w:r>
      <w:r w:rsidRPr="00AA2F8F">
        <w:rPr>
          <w:rFonts w:asciiTheme="minorHAnsi" w:hAnsiTheme="minorHAnsi" w:cstheme="minorHAnsi"/>
          <w:color w:val="525252"/>
          <w:spacing w:val="-5"/>
          <w:w w:val="101"/>
        </w:rPr>
        <w:t>9</w:t>
      </w:r>
      <w:r w:rsidRPr="00AA2F8F">
        <w:rPr>
          <w:rFonts w:asciiTheme="minorHAnsi" w:hAnsiTheme="minorHAnsi" w:cstheme="minorHAnsi"/>
          <w:color w:val="525252"/>
          <w:spacing w:val="-5"/>
          <w:w w:val="106"/>
        </w:rPr>
        <w:t>7</w:t>
      </w:r>
      <w:r w:rsidRPr="00AA2F8F">
        <w:rPr>
          <w:rFonts w:asciiTheme="minorHAnsi" w:hAnsiTheme="minorHAnsi" w:cstheme="minorHAnsi"/>
          <w:color w:val="414141"/>
          <w:w w:val="96"/>
        </w:rPr>
        <w:t>4</w:t>
      </w:r>
    </w:p>
    <w:p w14:paraId="6FDD6CA9" w14:textId="77777777" w:rsidR="00372DC9" w:rsidRPr="00AA2F8F" w:rsidRDefault="00AA2F8F">
      <w:pPr>
        <w:rPr>
          <w:rFonts w:asciiTheme="minorHAnsi" w:eastAsia="Arial" w:hAnsiTheme="minorHAnsi" w:cstheme="minorHAnsi"/>
          <w:sz w:val="18"/>
          <w:szCs w:val="18"/>
        </w:rPr>
      </w:pPr>
      <w:r w:rsidRPr="00AA2F8F">
        <w:rPr>
          <w:rFonts w:asciiTheme="minorHAnsi" w:eastAsia="Arial" w:hAnsiTheme="minorHAnsi" w:cstheme="minorHAnsi"/>
          <w:color w:val="525252"/>
          <w:spacing w:val="-3"/>
          <w:w w:val="84"/>
          <w:sz w:val="18"/>
          <w:szCs w:val="18"/>
        </w:rPr>
        <w:t>E</w:t>
      </w:r>
      <w:r w:rsidRPr="00AA2F8F">
        <w:rPr>
          <w:rFonts w:asciiTheme="minorHAnsi" w:eastAsia="Arial" w:hAnsiTheme="minorHAnsi" w:cstheme="minorHAnsi"/>
          <w:color w:val="414141"/>
          <w:spacing w:val="1"/>
          <w:w w:val="84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525252"/>
          <w:w w:val="84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525252"/>
          <w:spacing w:val="3"/>
          <w:w w:val="84"/>
          <w:sz w:val="18"/>
          <w:szCs w:val="18"/>
        </w:rPr>
        <w:t>l</w:t>
      </w:r>
      <w:r w:rsidRPr="00AA2F8F">
        <w:rPr>
          <w:rFonts w:asciiTheme="minorHAnsi" w:eastAsia="Arial" w:hAnsiTheme="minorHAnsi" w:cstheme="minorHAnsi"/>
          <w:color w:val="525252"/>
          <w:w w:val="84"/>
          <w:sz w:val="18"/>
          <w:szCs w:val="18"/>
        </w:rPr>
        <w:t>is</w:t>
      </w:r>
      <w:r w:rsidRPr="00AA2F8F">
        <w:rPr>
          <w:rFonts w:asciiTheme="minorHAnsi" w:eastAsia="Arial" w:hAnsiTheme="minorHAnsi" w:cstheme="minorHAnsi"/>
          <w:color w:val="525252"/>
          <w:spacing w:val="3"/>
          <w:w w:val="84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6B6B6B"/>
          <w:w w:val="84"/>
          <w:sz w:val="18"/>
          <w:szCs w:val="18"/>
        </w:rPr>
        <w:t>,</w:t>
      </w:r>
      <w:r w:rsidRPr="00AA2F8F">
        <w:rPr>
          <w:rFonts w:asciiTheme="minorHAnsi" w:eastAsia="Arial" w:hAnsiTheme="minorHAnsi" w:cstheme="minorHAnsi"/>
          <w:color w:val="6B6B6B"/>
          <w:spacing w:val="26"/>
          <w:w w:val="84"/>
          <w:sz w:val="18"/>
          <w:szCs w:val="18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w w:val="54"/>
          <w:sz w:val="18"/>
          <w:szCs w:val="18"/>
        </w:rPr>
        <w:t>H</w:t>
      </w:r>
      <w:r w:rsidRPr="00AA2F8F">
        <w:rPr>
          <w:rFonts w:asciiTheme="minorHAnsi" w:eastAsia="Arial" w:hAnsiTheme="minorHAnsi" w:cstheme="minorHAnsi"/>
          <w:color w:val="414141"/>
          <w:spacing w:val="4"/>
          <w:w w:val="54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414141"/>
          <w:spacing w:val="4"/>
          <w:w w:val="116"/>
          <w:sz w:val="18"/>
          <w:szCs w:val="18"/>
        </w:rPr>
        <w:t>n</w:t>
      </w:r>
      <w:r w:rsidRPr="00AA2F8F">
        <w:rPr>
          <w:rFonts w:asciiTheme="minorHAnsi" w:eastAsia="Arial" w:hAnsiTheme="minorHAnsi" w:cstheme="minorHAnsi"/>
          <w:color w:val="313131"/>
          <w:spacing w:val="3"/>
          <w:w w:val="88"/>
          <w:sz w:val="18"/>
          <w:szCs w:val="18"/>
        </w:rPr>
        <w:t>d</w:t>
      </w:r>
      <w:r w:rsidRPr="00AA2F8F">
        <w:rPr>
          <w:rFonts w:asciiTheme="minorHAnsi" w:eastAsia="Arial" w:hAnsiTheme="minorHAnsi" w:cstheme="minorHAnsi"/>
          <w:color w:val="6B6B6B"/>
          <w:w w:val="104"/>
          <w:sz w:val="18"/>
          <w:szCs w:val="18"/>
        </w:rPr>
        <w:t>i</w:t>
      </w:r>
      <w:r w:rsidRPr="00AA2F8F">
        <w:rPr>
          <w:rFonts w:asciiTheme="minorHAnsi" w:eastAsia="Arial" w:hAnsiTheme="minorHAnsi" w:cstheme="minorHAnsi"/>
          <w:color w:val="6B6B6B"/>
          <w:spacing w:val="-5"/>
          <w:sz w:val="18"/>
          <w:szCs w:val="18"/>
        </w:rPr>
        <w:t xml:space="preserve"> </w:t>
      </w:r>
      <w:r w:rsidRPr="00AA2F8F">
        <w:rPr>
          <w:rFonts w:asciiTheme="minorHAnsi" w:hAnsiTheme="minorHAnsi" w:cstheme="minorHAnsi"/>
          <w:color w:val="414141"/>
          <w:w w:val="83"/>
        </w:rPr>
        <w:t>&amp;</w:t>
      </w:r>
      <w:r w:rsidRPr="00AA2F8F">
        <w:rPr>
          <w:rFonts w:asciiTheme="minorHAnsi" w:hAnsiTheme="minorHAnsi" w:cstheme="minorHAnsi"/>
          <w:color w:val="414141"/>
          <w:spacing w:val="-2"/>
          <w:w w:val="83"/>
        </w:rPr>
        <w:t xml:space="preserve"> </w:t>
      </w:r>
      <w:r w:rsidRPr="00AA2F8F">
        <w:rPr>
          <w:rFonts w:asciiTheme="minorHAnsi" w:eastAsia="Arial" w:hAnsiTheme="minorHAnsi" w:cstheme="minorHAnsi"/>
          <w:color w:val="414141"/>
          <w:spacing w:val="2"/>
          <w:w w:val="81"/>
          <w:sz w:val="18"/>
          <w:szCs w:val="18"/>
        </w:rPr>
        <w:t>G</w:t>
      </w:r>
      <w:r w:rsidRPr="00AA2F8F">
        <w:rPr>
          <w:rFonts w:asciiTheme="minorHAnsi" w:eastAsia="Arial" w:hAnsiTheme="minorHAnsi" w:cstheme="minorHAnsi"/>
          <w:color w:val="414141"/>
          <w:spacing w:val="-18"/>
          <w:w w:val="85"/>
          <w:sz w:val="18"/>
          <w:szCs w:val="18"/>
        </w:rPr>
        <w:t>u</w:t>
      </w:r>
      <w:r w:rsidRPr="00AA2F8F">
        <w:rPr>
          <w:rFonts w:asciiTheme="minorHAnsi" w:eastAsia="Arial" w:hAnsiTheme="minorHAnsi" w:cstheme="minorHAnsi"/>
          <w:color w:val="525252"/>
          <w:spacing w:val="1"/>
          <w:w w:val="130"/>
          <w:sz w:val="18"/>
          <w:szCs w:val="18"/>
        </w:rPr>
        <w:t>j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spacing w:val="1"/>
          <w:w w:val="110"/>
          <w:sz w:val="18"/>
          <w:szCs w:val="18"/>
        </w:rPr>
        <w:t>r</w:t>
      </w:r>
      <w:r w:rsidRPr="00AA2F8F">
        <w:rPr>
          <w:rFonts w:asciiTheme="minorHAnsi" w:eastAsia="Arial" w:hAnsiTheme="minorHAnsi" w:cstheme="minorHAnsi"/>
          <w:color w:val="525252"/>
          <w:spacing w:val="1"/>
          <w:w w:val="90"/>
          <w:sz w:val="18"/>
          <w:szCs w:val="18"/>
        </w:rPr>
        <w:t>a</w:t>
      </w:r>
      <w:r w:rsidRPr="00AA2F8F">
        <w:rPr>
          <w:rFonts w:asciiTheme="minorHAnsi" w:eastAsia="Arial" w:hAnsiTheme="minorHAnsi" w:cstheme="minorHAnsi"/>
          <w:color w:val="525252"/>
          <w:w w:val="89"/>
          <w:sz w:val="18"/>
          <w:szCs w:val="18"/>
        </w:rPr>
        <w:t>ti</w:t>
      </w:r>
    </w:p>
    <w:sectPr w:rsidR="00372DC9" w:rsidRPr="00AA2F8F">
      <w:type w:val="continuous"/>
      <w:pgSz w:w="11900" w:h="16820"/>
      <w:pgMar w:top="120" w:right="380" w:bottom="0" w:left="400" w:header="720" w:footer="720" w:gutter="0"/>
      <w:cols w:num="2" w:space="720" w:equalWidth="0">
        <w:col w:w="1672" w:space="563"/>
        <w:col w:w="888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366F4"/>
    <w:multiLevelType w:val="multilevel"/>
    <w:tmpl w:val="E5D0ED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DC9"/>
    <w:rsid w:val="00372DC9"/>
    <w:rsid w:val="00AA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3F6D360"/>
  <w15:docId w15:val="{BAD8FFBF-E077-4A4B-9CAF-350B3755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A2F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2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i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727</Words>
  <Characters>4147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2021-07-16T12:49:00Z</dcterms:created>
  <dcterms:modified xsi:type="dcterms:W3CDTF">2021-07-16T12:52:00Z</dcterms:modified>
</cp:coreProperties>
</file>